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0C952" w14:textId="77777777" w:rsidR="002A186D" w:rsidRPr="002A186D" w:rsidRDefault="002A186D" w:rsidP="002A186D">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b/>
          <w:color w:val="000000"/>
          <w:sz w:val="22"/>
          <w:szCs w:val="22"/>
        </w:rPr>
      </w:pPr>
      <w:r w:rsidRPr="002A186D">
        <w:rPr>
          <w:b/>
          <w:color w:val="000000"/>
          <w:sz w:val="22"/>
          <w:szCs w:val="22"/>
        </w:rPr>
        <w:t>ANEXO I</w:t>
      </w:r>
      <w:r w:rsidR="002066C0">
        <w:rPr>
          <w:b/>
          <w:color w:val="000000"/>
          <w:sz w:val="22"/>
          <w:szCs w:val="22"/>
        </w:rPr>
        <w:t>I</w:t>
      </w:r>
    </w:p>
    <w:p w14:paraId="2B6194FB" w14:textId="77777777" w:rsidR="00457789" w:rsidRPr="004A50AA" w:rsidRDefault="00457789" w:rsidP="00CA27F1">
      <w:pPr>
        <w:tabs>
          <w:tab w:val="left" w:pos="360"/>
        </w:tabs>
        <w:jc w:val="center"/>
        <w:rPr>
          <w:b/>
          <w:bCs/>
          <w:sz w:val="22"/>
          <w:szCs w:val="22"/>
        </w:rPr>
      </w:pPr>
    </w:p>
    <w:p w14:paraId="599D3C12" w14:textId="77777777" w:rsidR="00E85164" w:rsidRPr="004A50AA" w:rsidRDefault="005233BA" w:rsidP="00CA27F1">
      <w:pPr>
        <w:tabs>
          <w:tab w:val="left" w:pos="360"/>
        </w:tabs>
        <w:jc w:val="center"/>
        <w:rPr>
          <w:b/>
          <w:bCs/>
          <w:sz w:val="22"/>
          <w:szCs w:val="22"/>
        </w:rPr>
      </w:pPr>
      <w:r w:rsidRPr="004A50AA">
        <w:rPr>
          <w:b/>
          <w:bCs/>
          <w:sz w:val="22"/>
          <w:szCs w:val="22"/>
        </w:rPr>
        <w:t xml:space="preserve">(MODELO DE </w:t>
      </w:r>
      <w:r w:rsidR="002F3195" w:rsidRPr="004A50AA">
        <w:rPr>
          <w:b/>
          <w:bCs/>
          <w:sz w:val="22"/>
          <w:szCs w:val="22"/>
        </w:rPr>
        <w:t>PROPOSTA COMERCIAL)</w:t>
      </w:r>
    </w:p>
    <w:p w14:paraId="0016650C" w14:textId="77777777" w:rsidR="002A186D" w:rsidRPr="004A50AA" w:rsidRDefault="002A186D" w:rsidP="00CA27F1">
      <w:pPr>
        <w:tabs>
          <w:tab w:val="left" w:pos="360"/>
        </w:tabs>
        <w:jc w:val="center"/>
        <w:rPr>
          <w:b/>
          <w:bCs/>
          <w:sz w:val="22"/>
          <w:szCs w:val="22"/>
        </w:rPr>
      </w:pPr>
    </w:p>
    <w:p w14:paraId="762F1D0D"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4A50AA">
        <w:rPr>
          <w:b/>
          <w:sz w:val="22"/>
          <w:szCs w:val="22"/>
        </w:rPr>
        <w:t xml:space="preserve">1 - </w:t>
      </w:r>
      <w:r w:rsidRPr="004A50AA">
        <w:rPr>
          <w:b/>
          <w:sz w:val="22"/>
          <w:szCs w:val="22"/>
          <w:u w:val="single"/>
        </w:rPr>
        <w:t>DADOS DA EMPRESA</w:t>
      </w:r>
      <w:r w:rsidRPr="004A50AA">
        <w:rPr>
          <w:b/>
          <w:sz w:val="22"/>
          <w:szCs w:val="22"/>
        </w:rPr>
        <w:t>:</w:t>
      </w:r>
    </w:p>
    <w:p w14:paraId="087A7590" w14:textId="77777777" w:rsidR="00E85164" w:rsidRPr="004A50AA" w:rsidRDefault="00E85164" w:rsidP="00CA27F1">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00E85164" w:rsidRPr="004A50AA" w14:paraId="67009274" w14:textId="77777777" w:rsidTr="00056B0E">
        <w:tc>
          <w:tcPr>
            <w:tcW w:w="5000" w:type="pct"/>
            <w:gridSpan w:val="3"/>
            <w:tcBorders>
              <w:top w:val="single" w:sz="1" w:space="0" w:color="000000"/>
              <w:left w:val="single" w:sz="1" w:space="0" w:color="000000"/>
              <w:bottom w:val="single" w:sz="1" w:space="0" w:color="000000"/>
              <w:right w:val="single" w:sz="1" w:space="0" w:color="000000"/>
            </w:tcBorders>
          </w:tcPr>
          <w:p w14:paraId="5CFCBD8C" w14:textId="77777777" w:rsidR="00E85164" w:rsidRPr="004A50AA" w:rsidRDefault="00E85164" w:rsidP="00CA27F1">
            <w:pPr>
              <w:tabs>
                <w:tab w:val="center" w:pos="4534"/>
              </w:tabs>
              <w:snapToGrid w:val="0"/>
              <w:spacing w:before="60"/>
              <w:rPr>
                <w:b/>
                <w:color w:val="000000"/>
                <w:sz w:val="22"/>
                <w:szCs w:val="22"/>
              </w:rPr>
            </w:pPr>
            <w:r w:rsidRPr="004A50AA">
              <w:rPr>
                <w:b/>
                <w:color w:val="000000"/>
                <w:sz w:val="22"/>
                <w:szCs w:val="22"/>
              </w:rPr>
              <w:t>RAZÃO SOCIAL:</w:t>
            </w:r>
            <w:r w:rsidRPr="004A50AA">
              <w:rPr>
                <w:b/>
                <w:color w:val="000000"/>
                <w:sz w:val="22"/>
                <w:szCs w:val="22"/>
              </w:rPr>
              <w:tab/>
            </w:r>
          </w:p>
        </w:tc>
      </w:tr>
      <w:tr w:rsidR="00E85164" w:rsidRPr="004A50AA" w14:paraId="2BC1F922" w14:textId="77777777" w:rsidTr="00056B0E">
        <w:tc>
          <w:tcPr>
            <w:tcW w:w="5000" w:type="pct"/>
            <w:gridSpan w:val="3"/>
            <w:tcBorders>
              <w:left w:val="single" w:sz="1" w:space="0" w:color="000000"/>
              <w:bottom w:val="single" w:sz="1" w:space="0" w:color="000000"/>
              <w:right w:val="single" w:sz="1" w:space="0" w:color="000000"/>
            </w:tcBorders>
          </w:tcPr>
          <w:p w14:paraId="1BFF49E1" w14:textId="77777777" w:rsidR="00E85164" w:rsidRPr="004A50AA" w:rsidRDefault="00E85164" w:rsidP="00CA27F1">
            <w:pPr>
              <w:snapToGrid w:val="0"/>
              <w:spacing w:before="60"/>
              <w:rPr>
                <w:b/>
                <w:color w:val="000000"/>
                <w:sz w:val="22"/>
                <w:szCs w:val="22"/>
              </w:rPr>
            </w:pPr>
            <w:r w:rsidRPr="004A50AA">
              <w:rPr>
                <w:b/>
                <w:color w:val="000000"/>
                <w:sz w:val="22"/>
                <w:szCs w:val="22"/>
              </w:rPr>
              <w:t>CNPJ:</w:t>
            </w:r>
          </w:p>
        </w:tc>
      </w:tr>
      <w:tr w:rsidR="00E85164" w:rsidRPr="004A50AA" w14:paraId="6E36FC0B" w14:textId="77777777" w:rsidTr="00056B0E">
        <w:tc>
          <w:tcPr>
            <w:tcW w:w="5000" w:type="pct"/>
            <w:gridSpan w:val="3"/>
            <w:tcBorders>
              <w:left w:val="single" w:sz="1" w:space="0" w:color="000000"/>
              <w:bottom w:val="single" w:sz="1" w:space="0" w:color="000000"/>
              <w:right w:val="single" w:sz="1" w:space="0" w:color="000000"/>
            </w:tcBorders>
          </w:tcPr>
          <w:p w14:paraId="4B7F5043" w14:textId="77777777" w:rsidR="00E85164" w:rsidRPr="004A50AA" w:rsidRDefault="00E85164" w:rsidP="00CA27F1">
            <w:pPr>
              <w:snapToGrid w:val="0"/>
              <w:spacing w:before="60"/>
              <w:rPr>
                <w:b/>
                <w:color w:val="000000"/>
                <w:sz w:val="22"/>
                <w:szCs w:val="22"/>
              </w:rPr>
            </w:pPr>
            <w:r w:rsidRPr="004A50AA">
              <w:rPr>
                <w:b/>
                <w:color w:val="000000"/>
                <w:sz w:val="22"/>
                <w:szCs w:val="22"/>
              </w:rPr>
              <w:t>ENDEREÇO:</w:t>
            </w:r>
          </w:p>
        </w:tc>
      </w:tr>
      <w:tr w:rsidR="00E85164" w:rsidRPr="004A50AA" w14:paraId="4A6EE9E3" w14:textId="77777777" w:rsidTr="00056B0E">
        <w:tc>
          <w:tcPr>
            <w:tcW w:w="1920" w:type="pct"/>
            <w:tcBorders>
              <w:left w:val="single" w:sz="1" w:space="0" w:color="000000"/>
              <w:bottom w:val="single" w:sz="1" w:space="0" w:color="000000"/>
            </w:tcBorders>
          </w:tcPr>
          <w:p w14:paraId="4E702CCE" w14:textId="77777777" w:rsidR="00E85164" w:rsidRPr="004A50AA" w:rsidRDefault="00E85164" w:rsidP="00CA27F1">
            <w:pPr>
              <w:snapToGrid w:val="0"/>
              <w:spacing w:before="60"/>
              <w:rPr>
                <w:b/>
                <w:color w:val="000000"/>
                <w:sz w:val="22"/>
                <w:szCs w:val="22"/>
              </w:rPr>
            </w:pPr>
            <w:r w:rsidRPr="004A50AA">
              <w:rPr>
                <w:b/>
                <w:color w:val="000000"/>
                <w:sz w:val="22"/>
                <w:szCs w:val="22"/>
              </w:rPr>
              <w:t>CIDADE:</w:t>
            </w:r>
          </w:p>
        </w:tc>
        <w:tc>
          <w:tcPr>
            <w:tcW w:w="1375" w:type="pct"/>
            <w:tcBorders>
              <w:left w:val="single" w:sz="1" w:space="0" w:color="000000"/>
              <w:bottom w:val="single" w:sz="1" w:space="0" w:color="000000"/>
            </w:tcBorders>
          </w:tcPr>
          <w:p w14:paraId="4073A996" w14:textId="77777777" w:rsidR="00E85164" w:rsidRPr="004A50AA" w:rsidRDefault="00E85164" w:rsidP="00CA27F1">
            <w:pPr>
              <w:snapToGrid w:val="0"/>
              <w:spacing w:before="60"/>
              <w:rPr>
                <w:b/>
                <w:color w:val="000000"/>
                <w:sz w:val="22"/>
                <w:szCs w:val="22"/>
              </w:rPr>
            </w:pPr>
            <w:r w:rsidRPr="004A50AA">
              <w:rPr>
                <w:b/>
                <w:color w:val="000000"/>
                <w:sz w:val="22"/>
                <w:szCs w:val="22"/>
              </w:rPr>
              <w:t>ESTADO:</w:t>
            </w:r>
          </w:p>
        </w:tc>
        <w:tc>
          <w:tcPr>
            <w:tcW w:w="1705" w:type="pct"/>
            <w:tcBorders>
              <w:left w:val="single" w:sz="1" w:space="0" w:color="000000"/>
              <w:bottom w:val="single" w:sz="1" w:space="0" w:color="000000"/>
              <w:right w:val="single" w:sz="1" w:space="0" w:color="000000"/>
            </w:tcBorders>
          </w:tcPr>
          <w:p w14:paraId="303DB5A9" w14:textId="77777777" w:rsidR="00E85164" w:rsidRPr="004A50AA" w:rsidRDefault="00E85164" w:rsidP="00CA27F1">
            <w:pPr>
              <w:snapToGrid w:val="0"/>
              <w:spacing w:before="60"/>
              <w:rPr>
                <w:b/>
                <w:color w:val="000000"/>
                <w:sz w:val="22"/>
                <w:szCs w:val="22"/>
              </w:rPr>
            </w:pPr>
            <w:r w:rsidRPr="004A50AA">
              <w:rPr>
                <w:b/>
                <w:color w:val="000000"/>
                <w:sz w:val="22"/>
                <w:szCs w:val="22"/>
              </w:rPr>
              <w:t>CEP:</w:t>
            </w:r>
          </w:p>
        </w:tc>
      </w:tr>
      <w:tr w:rsidR="00E85164" w:rsidRPr="004A50AA" w14:paraId="60A09703" w14:textId="77777777" w:rsidTr="00056B0E">
        <w:tc>
          <w:tcPr>
            <w:tcW w:w="1920" w:type="pct"/>
            <w:tcBorders>
              <w:left w:val="single" w:sz="1" w:space="0" w:color="000000"/>
              <w:bottom w:val="single" w:sz="1" w:space="0" w:color="000000"/>
            </w:tcBorders>
          </w:tcPr>
          <w:p w14:paraId="1C0F8CF9" w14:textId="77777777" w:rsidR="00E85164" w:rsidRPr="004A50AA" w:rsidRDefault="00E85164" w:rsidP="00CA27F1">
            <w:pPr>
              <w:snapToGrid w:val="0"/>
              <w:spacing w:before="60"/>
              <w:rPr>
                <w:b/>
                <w:color w:val="000000"/>
                <w:sz w:val="22"/>
                <w:szCs w:val="22"/>
              </w:rPr>
            </w:pPr>
            <w:r w:rsidRPr="004A50AA">
              <w:rPr>
                <w:b/>
                <w:color w:val="000000"/>
                <w:sz w:val="22"/>
                <w:szCs w:val="22"/>
              </w:rPr>
              <w:t>TELEFONE:</w:t>
            </w:r>
          </w:p>
        </w:tc>
        <w:tc>
          <w:tcPr>
            <w:tcW w:w="3080" w:type="pct"/>
            <w:gridSpan w:val="2"/>
            <w:tcBorders>
              <w:left w:val="single" w:sz="1" w:space="0" w:color="000000"/>
              <w:bottom w:val="single" w:sz="1" w:space="0" w:color="000000"/>
              <w:right w:val="single" w:sz="1" w:space="0" w:color="000000"/>
            </w:tcBorders>
          </w:tcPr>
          <w:p w14:paraId="1B9FE854" w14:textId="77777777" w:rsidR="00E85164" w:rsidRPr="004A50AA" w:rsidRDefault="00E85164" w:rsidP="00CA27F1">
            <w:pPr>
              <w:snapToGrid w:val="0"/>
              <w:spacing w:before="60"/>
              <w:rPr>
                <w:b/>
                <w:color w:val="000000"/>
                <w:sz w:val="22"/>
                <w:szCs w:val="22"/>
              </w:rPr>
            </w:pPr>
            <w:r w:rsidRPr="004A50AA">
              <w:rPr>
                <w:b/>
                <w:color w:val="000000"/>
                <w:sz w:val="22"/>
                <w:szCs w:val="22"/>
              </w:rPr>
              <w:t>FAX:</w:t>
            </w:r>
          </w:p>
        </w:tc>
      </w:tr>
      <w:tr w:rsidR="00E85164" w:rsidRPr="004A50AA" w14:paraId="7E9F69F9" w14:textId="77777777" w:rsidTr="00056B0E">
        <w:tc>
          <w:tcPr>
            <w:tcW w:w="5000" w:type="pct"/>
            <w:gridSpan w:val="3"/>
            <w:tcBorders>
              <w:left w:val="single" w:sz="1" w:space="0" w:color="000000"/>
              <w:bottom w:val="single" w:sz="1" w:space="0" w:color="000000"/>
              <w:right w:val="single" w:sz="1" w:space="0" w:color="000000"/>
            </w:tcBorders>
          </w:tcPr>
          <w:p w14:paraId="0BCE2649" w14:textId="77777777" w:rsidR="00E85164" w:rsidRPr="004A50AA" w:rsidRDefault="00E85164" w:rsidP="00CA27F1">
            <w:pPr>
              <w:snapToGrid w:val="0"/>
              <w:spacing w:before="60"/>
              <w:rPr>
                <w:b/>
                <w:color w:val="000000"/>
                <w:sz w:val="22"/>
                <w:szCs w:val="22"/>
              </w:rPr>
            </w:pPr>
            <w:r w:rsidRPr="004A50AA">
              <w:rPr>
                <w:b/>
                <w:color w:val="000000"/>
                <w:sz w:val="22"/>
                <w:szCs w:val="22"/>
              </w:rPr>
              <w:t>E-MAIL:</w:t>
            </w:r>
          </w:p>
        </w:tc>
      </w:tr>
      <w:tr w:rsidR="00A608CB" w:rsidRPr="004A50AA" w14:paraId="77CA5E49" w14:textId="77777777" w:rsidTr="00020F8A">
        <w:tc>
          <w:tcPr>
            <w:tcW w:w="5000" w:type="pct"/>
            <w:gridSpan w:val="3"/>
            <w:tcBorders>
              <w:left w:val="single" w:sz="1" w:space="0" w:color="000000"/>
              <w:bottom w:val="single" w:sz="1" w:space="0" w:color="000000"/>
              <w:right w:val="single" w:sz="1" w:space="0" w:color="000000"/>
            </w:tcBorders>
          </w:tcPr>
          <w:p w14:paraId="44B18325" w14:textId="77777777" w:rsidR="00A608CB" w:rsidRPr="004A50AA" w:rsidRDefault="00A608CB" w:rsidP="00020F8A">
            <w:pPr>
              <w:snapToGrid w:val="0"/>
              <w:spacing w:before="60"/>
              <w:jc w:val="center"/>
              <w:rPr>
                <w:b/>
                <w:color w:val="000000"/>
                <w:sz w:val="22"/>
                <w:szCs w:val="22"/>
              </w:rPr>
            </w:pPr>
            <w:r w:rsidRPr="004A50AA">
              <w:rPr>
                <w:b/>
                <w:color w:val="000000"/>
                <w:sz w:val="22"/>
                <w:szCs w:val="22"/>
              </w:rPr>
              <w:t>PESSOA RESPONSÁVEL PARA CONTATO</w:t>
            </w:r>
          </w:p>
          <w:p w14:paraId="69010EDC" w14:textId="77777777" w:rsidR="00A608CB" w:rsidRPr="004A50AA" w:rsidRDefault="00A608CB" w:rsidP="00020F8A">
            <w:pPr>
              <w:snapToGrid w:val="0"/>
              <w:spacing w:before="60"/>
              <w:rPr>
                <w:b/>
                <w:color w:val="000000"/>
                <w:sz w:val="22"/>
                <w:szCs w:val="22"/>
              </w:rPr>
            </w:pPr>
            <w:r w:rsidRPr="004A50AA">
              <w:rPr>
                <w:b/>
                <w:color w:val="000000"/>
                <w:sz w:val="22"/>
                <w:szCs w:val="22"/>
              </w:rPr>
              <w:t>NOME:</w:t>
            </w:r>
          </w:p>
          <w:p w14:paraId="68A407C1" w14:textId="77777777" w:rsidR="00A608CB" w:rsidRPr="004A50AA" w:rsidRDefault="00A608CB" w:rsidP="00020F8A">
            <w:pPr>
              <w:snapToGrid w:val="0"/>
              <w:spacing w:before="60"/>
              <w:rPr>
                <w:b/>
                <w:color w:val="000000"/>
                <w:sz w:val="22"/>
                <w:szCs w:val="22"/>
              </w:rPr>
            </w:pPr>
            <w:r w:rsidRPr="004A50AA">
              <w:rPr>
                <w:b/>
                <w:color w:val="000000"/>
                <w:sz w:val="22"/>
                <w:szCs w:val="22"/>
              </w:rPr>
              <w:t xml:space="preserve">E-MAIL:                     </w:t>
            </w:r>
          </w:p>
        </w:tc>
      </w:tr>
      <w:tr w:rsidR="00E85164" w:rsidRPr="004A50AA" w14:paraId="1873E0FE" w14:textId="77777777" w:rsidTr="00056B0E">
        <w:tc>
          <w:tcPr>
            <w:tcW w:w="5000" w:type="pct"/>
            <w:gridSpan w:val="3"/>
            <w:tcBorders>
              <w:left w:val="single" w:sz="1" w:space="0" w:color="000000"/>
              <w:bottom w:val="single" w:sz="1" w:space="0" w:color="000000"/>
              <w:right w:val="single" w:sz="1" w:space="0" w:color="000000"/>
            </w:tcBorders>
          </w:tcPr>
          <w:p w14:paraId="29901B4B" w14:textId="77777777" w:rsidR="00E85164" w:rsidRPr="004A50AA" w:rsidRDefault="00E85164" w:rsidP="00CA27F1">
            <w:pPr>
              <w:snapToGrid w:val="0"/>
              <w:spacing w:before="60"/>
              <w:rPr>
                <w:b/>
                <w:color w:val="000000"/>
                <w:sz w:val="22"/>
                <w:szCs w:val="22"/>
              </w:rPr>
            </w:pPr>
            <w:r w:rsidRPr="004A50AA">
              <w:rPr>
                <w:b/>
                <w:color w:val="000000"/>
                <w:sz w:val="22"/>
                <w:szCs w:val="22"/>
              </w:rPr>
              <w:t>PESSOA PARA CONTATO:</w:t>
            </w:r>
          </w:p>
        </w:tc>
      </w:tr>
      <w:tr w:rsidR="00E85164" w:rsidRPr="004A50AA" w14:paraId="67685195" w14:textId="77777777" w:rsidTr="00056B0E">
        <w:tc>
          <w:tcPr>
            <w:tcW w:w="5000" w:type="pct"/>
            <w:gridSpan w:val="3"/>
            <w:tcBorders>
              <w:left w:val="single" w:sz="1" w:space="0" w:color="000000"/>
              <w:bottom w:val="single" w:sz="1" w:space="0" w:color="000000"/>
              <w:right w:val="single" w:sz="1" w:space="0" w:color="000000"/>
            </w:tcBorders>
          </w:tcPr>
          <w:p w14:paraId="308B3476" w14:textId="77777777" w:rsidR="00E85164" w:rsidRPr="004A50AA" w:rsidRDefault="00E85164" w:rsidP="00CA27F1">
            <w:pPr>
              <w:snapToGrid w:val="0"/>
              <w:spacing w:before="60"/>
              <w:rPr>
                <w:b/>
                <w:color w:val="000000"/>
                <w:sz w:val="22"/>
                <w:szCs w:val="22"/>
              </w:rPr>
            </w:pPr>
            <w:r w:rsidRPr="004A50AA">
              <w:rPr>
                <w:b/>
                <w:color w:val="000000"/>
                <w:sz w:val="22"/>
                <w:szCs w:val="22"/>
              </w:rPr>
              <w:t>BANCO:</w:t>
            </w:r>
          </w:p>
        </w:tc>
      </w:tr>
      <w:tr w:rsidR="00E85164" w:rsidRPr="004A50AA" w14:paraId="5B6A59BC" w14:textId="77777777" w:rsidTr="00056B0E">
        <w:tc>
          <w:tcPr>
            <w:tcW w:w="1920" w:type="pct"/>
            <w:tcBorders>
              <w:left w:val="single" w:sz="1" w:space="0" w:color="000000"/>
              <w:bottom w:val="single" w:sz="1" w:space="0" w:color="000000"/>
            </w:tcBorders>
          </w:tcPr>
          <w:p w14:paraId="280E9C3E" w14:textId="77777777" w:rsidR="00E85164" w:rsidRPr="004A50AA" w:rsidRDefault="00E85164" w:rsidP="00CA27F1">
            <w:pPr>
              <w:snapToGrid w:val="0"/>
              <w:spacing w:before="60"/>
              <w:rPr>
                <w:b/>
                <w:color w:val="000000"/>
                <w:sz w:val="22"/>
                <w:szCs w:val="22"/>
              </w:rPr>
            </w:pPr>
            <w:r w:rsidRPr="004A50AA">
              <w:rPr>
                <w:b/>
                <w:color w:val="000000"/>
                <w:sz w:val="22"/>
                <w:szCs w:val="22"/>
              </w:rPr>
              <w:t>AG. N.º:</w:t>
            </w:r>
          </w:p>
        </w:tc>
        <w:tc>
          <w:tcPr>
            <w:tcW w:w="3080" w:type="pct"/>
            <w:gridSpan w:val="2"/>
            <w:tcBorders>
              <w:left w:val="single" w:sz="1" w:space="0" w:color="000000"/>
              <w:bottom w:val="single" w:sz="1" w:space="0" w:color="000000"/>
              <w:right w:val="single" w:sz="1" w:space="0" w:color="000000"/>
            </w:tcBorders>
          </w:tcPr>
          <w:p w14:paraId="538CCB91" w14:textId="77777777" w:rsidR="00E85164" w:rsidRPr="004A50AA" w:rsidRDefault="00E85164" w:rsidP="00CA27F1">
            <w:pPr>
              <w:snapToGrid w:val="0"/>
              <w:spacing w:before="60"/>
              <w:rPr>
                <w:b/>
                <w:color w:val="000000"/>
                <w:sz w:val="22"/>
                <w:szCs w:val="22"/>
              </w:rPr>
            </w:pPr>
            <w:r w:rsidRPr="004A50AA">
              <w:rPr>
                <w:b/>
                <w:color w:val="000000"/>
                <w:sz w:val="22"/>
                <w:szCs w:val="22"/>
              </w:rPr>
              <w:t>CONTA CORRENTE N.º:</w:t>
            </w:r>
          </w:p>
        </w:tc>
      </w:tr>
    </w:tbl>
    <w:p w14:paraId="2C0749B6" w14:textId="77777777" w:rsidR="00E85164" w:rsidRDefault="00E85164"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322D90" w:rsidRPr="007C40A0" w14:paraId="24D9B8AD" w14:textId="77777777" w:rsidTr="003A11AE">
        <w:tc>
          <w:tcPr>
            <w:tcW w:w="5000" w:type="pct"/>
            <w:tcBorders>
              <w:top w:val="single" w:sz="1" w:space="0" w:color="000000"/>
              <w:left w:val="single" w:sz="1" w:space="0" w:color="000000"/>
              <w:bottom w:val="single" w:sz="1" w:space="0" w:color="000000"/>
              <w:right w:val="single" w:sz="1" w:space="0" w:color="000000"/>
            </w:tcBorders>
          </w:tcPr>
          <w:p w14:paraId="3E7EE310" w14:textId="77777777" w:rsidR="00322D90" w:rsidRPr="007C40A0" w:rsidRDefault="00322D90" w:rsidP="003A11AE">
            <w:pPr>
              <w:keepLines/>
              <w:shd w:val="clear" w:color="auto" w:fill="C0C0C0"/>
              <w:snapToGrid w:val="0"/>
              <w:rPr>
                <w:b/>
                <w:sz w:val="22"/>
                <w:szCs w:val="22"/>
              </w:rPr>
            </w:pPr>
            <w:r w:rsidRPr="007C40A0">
              <w:rPr>
                <w:b/>
                <w:sz w:val="22"/>
                <w:szCs w:val="22"/>
              </w:rPr>
              <w:t xml:space="preserve">DADOS DO REPRESENTANTE LEGAL </w:t>
            </w:r>
          </w:p>
        </w:tc>
      </w:tr>
      <w:tr w:rsidR="00322D90" w:rsidRPr="007C40A0" w14:paraId="2BA46C0B" w14:textId="77777777" w:rsidTr="003A11AE">
        <w:tc>
          <w:tcPr>
            <w:tcW w:w="5000" w:type="pct"/>
            <w:tcBorders>
              <w:left w:val="single" w:sz="1" w:space="0" w:color="000000"/>
              <w:bottom w:val="single" w:sz="1" w:space="0" w:color="000000"/>
              <w:right w:val="single" w:sz="1" w:space="0" w:color="000000"/>
            </w:tcBorders>
          </w:tcPr>
          <w:p w14:paraId="4F8E92D9" w14:textId="77777777" w:rsidR="00322D90" w:rsidRPr="007C40A0" w:rsidRDefault="00322D90" w:rsidP="003A11AE">
            <w:pPr>
              <w:keepLines/>
              <w:snapToGrid w:val="0"/>
              <w:rPr>
                <w:b/>
                <w:sz w:val="22"/>
                <w:szCs w:val="22"/>
              </w:rPr>
            </w:pPr>
            <w:r w:rsidRPr="007C40A0">
              <w:rPr>
                <w:b/>
                <w:sz w:val="22"/>
                <w:szCs w:val="22"/>
              </w:rPr>
              <w:t>NOME:</w:t>
            </w:r>
          </w:p>
        </w:tc>
      </w:tr>
      <w:tr w:rsidR="00322D90" w:rsidRPr="007C40A0" w14:paraId="51E65500" w14:textId="77777777" w:rsidTr="003A11AE">
        <w:tc>
          <w:tcPr>
            <w:tcW w:w="5000" w:type="pct"/>
            <w:tcBorders>
              <w:left w:val="single" w:sz="1" w:space="0" w:color="000000"/>
              <w:bottom w:val="single" w:sz="1" w:space="0" w:color="000000"/>
              <w:right w:val="single" w:sz="1" w:space="0" w:color="000000"/>
            </w:tcBorders>
          </w:tcPr>
          <w:p w14:paraId="5DD1BA56" w14:textId="77777777" w:rsidR="00322D90" w:rsidRPr="007C40A0" w:rsidRDefault="00322D90" w:rsidP="003A11AE">
            <w:pPr>
              <w:keepLines/>
              <w:snapToGrid w:val="0"/>
              <w:rPr>
                <w:b/>
                <w:sz w:val="22"/>
                <w:szCs w:val="22"/>
              </w:rPr>
            </w:pPr>
            <w:r w:rsidRPr="007C40A0">
              <w:rPr>
                <w:b/>
                <w:sz w:val="22"/>
                <w:szCs w:val="22"/>
              </w:rPr>
              <w:t>CARGO OCUPADO NA EMPRESA:</w:t>
            </w:r>
          </w:p>
        </w:tc>
      </w:tr>
    </w:tbl>
    <w:p w14:paraId="227A0783" w14:textId="77777777" w:rsidR="00322D90" w:rsidRDefault="00322D90" w:rsidP="00CA27F1">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067200" w:rsidRPr="00067200" w14:paraId="389766B2" w14:textId="77777777" w:rsidTr="00074CF4">
        <w:tc>
          <w:tcPr>
            <w:tcW w:w="5000" w:type="pct"/>
            <w:tcBorders>
              <w:top w:val="single" w:sz="1" w:space="0" w:color="000000"/>
              <w:left w:val="single" w:sz="1" w:space="0" w:color="000000"/>
              <w:bottom w:val="single" w:sz="1" w:space="0" w:color="000000"/>
              <w:right w:val="single" w:sz="1" w:space="0" w:color="000000"/>
            </w:tcBorders>
          </w:tcPr>
          <w:p w14:paraId="4232F96B" w14:textId="10C23803" w:rsidR="00067200" w:rsidRPr="00067200" w:rsidRDefault="00067200" w:rsidP="00067200">
            <w:pPr>
              <w:keepLines/>
              <w:shd w:val="clear" w:color="auto" w:fill="C0C0C0"/>
              <w:snapToGrid w:val="0"/>
              <w:rPr>
                <w:rFonts w:cs="Helvetica"/>
                <w:b/>
                <w:sz w:val="22"/>
                <w:szCs w:val="22"/>
              </w:rPr>
            </w:pPr>
            <w:r w:rsidRPr="00067200">
              <w:rPr>
                <w:rFonts w:cs="Helvetica"/>
                <w:b/>
                <w:sz w:val="22"/>
                <w:szCs w:val="22"/>
              </w:rPr>
              <w:t>INFORMAÇÕES TRIBUTÁRIAS – Ano Exercício 202</w:t>
            </w:r>
            <w:r w:rsidR="00985E6F">
              <w:rPr>
                <w:rFonts w:cs="Helvetica"/>
                <w:b/>
                <w:sz w:val="22"/>
                <w:szCs w:val="22"/>
              </w:rPr>
              <w:t>6</w:t>
            </w:r>
          </w:p>
        </w:tc>
      </w:tr>
      <w:tr w:rsidR="00067200" w:rsidRPr="00067200" w14:paraId="263682E8" w14:textId="77777777" w:rsidTr="00074CF4">
        <w:tc>
          <w:tcPr>
            <w:tcW w:w="5000" w:type="pct"/>
            <w:tcBorders>
              <w:left w:val="single" w:sz="1" w:space="0" w:color="000000"/>
              <w:bottom w:val="single" w:sz="1" w:space="0" w:color="000000"/>
              <w:right w:val="single" w:sz="1" w:space="0" w:color="000000"/>
            </w:tcBorders>
          </w:tcPr>
          <w:p w14:paraId="234B98ED" w14:textId="77777777" w:rsidR="00067200" w:rsidRPr="00067200" w:rsidRDefault="00067200" w:rsidP="00067200">
            <w:pPr>
              <w:keepLines/>
              <w:snapToGrid w:val="0"/>
              <w:rPr>
                <w:rFonts w:cs="Helvetica"/>
                <w:b/>
                <w:sz w:val="22"/>
                <w:szCs w:val="22"/>
              </w:rPr>
            </w:pPr>
            <w:r w:rsidRPr="00067200">
              <w:rPr>
                <w:rFonts w:cs="Helvetica"/>
                <w:b/>
                <w:sz w:val="22"/>
                <w:szCs w:val="22"/>
              </w:rPr>
              <w:t>PORTE DA EMPRESA: (  ) MICROEMPRESA   (  ) PEQUENO PORTE               (  ) OUTROS</w:t>
            </w:r>
          </w:p>
        </w:tc>
      </w:tr>
      <w:tr w:rsidR="00067200" w:rsidRPr="00067200" w14:paraId="47956615" w14:textId="77777777" w:rsidTr="00074CF4">
        <w:tc>
          <w:tcPr>
            <w:tcW w:w="5000" w:type="pct"/>
            <w:tcBorders>
              <w:left w:val="single" w:sz="1" w:space="0" w:color="000000"/>
              <w:bottom w:val="single" w:sz="1" w:space="0" w:color="000000"/>
              <w:right w:val="single" w:sz="1" w:space="0" w:color="000000"/>
            </w:tcBorders>
          </w:tcPr>
          <w:p w14:paraId="1448CAB6" w14:textId="77777777" w:rsidR="00067200" w:rsidRPr="00067200" w:rsidRDefault="00067200" w:rsidP="00067200">
            <w:pPr>
              <w:keepLines/>
              <w:snapToGrid w:val="0"/>
              <w:rPr>
                <w:rFonts w:cs="Helvetica"/>
                <w:b/>
                <w:sz w:val="22"/>
                <w:szCs w:val="22"/>
              </w:rPr>
            </w:pPr>
            <w:r w:rsidRPr="00067200">
              <w:rPr>
                <w:rFonts w:cs="Helvetica"/>
                <w:b/>
                <w:sz w:val="22"/>
                <w:szCs w:val="22"/>
              </w:rPr>
              <w:t>ENQUADRAMENTO:    (  ) LUCRO REAL          (  ) LUCRO PRESUMIDO         (  ) SIMPLES NACIONAL</w:t>
            </w:r>
          </w:p>
        </w:tc>
      </w:tr>
    </w:tbl>
    <w:p w14:paraId="7DDF4B0D" w14:textId="77777777" w:rsidR="00067200" w:rsidRDefault="00067200" w:rsidP="00CA27F1">
      <w:pPr>
        <w:pStyle w:val="Textosimples"/>
        <w:spacing w:line="200" w:lineRule="atLeast"/>
        <w:jc w:val="both"/>
        <w:rPr>
          <w:rFonts w:ascii="Times New Roman" w:hAnsi="Times New Roman"/>
          <w:sz w:val="22"/>
          <w:szCs w:val="22"/>
          <w:shd w:val="clear" w:color="auto" w:fill="FFFFFF"/>
        </w:rPr>
      </w:pPr>
    </w:p>
    <w:p w14:paraId="56EADD73" w14:textId="77777777" w:rsidR="00056B0E" w:rsidRPr="004A50AA" w:rsidRDefault="00056B0E" w:rsidP="00056B0E">
      <w:pPr>
        <w:pStyle w:val="Textosimples"/>
        <w:spacing w:line="200" w:lineRule="atLeast"/>
        <w:jc w:val="both"/>
        <w:rPr>
          <w:rFonts w:ascii="Times New Roman" w:hAnsi="Times New Roman"/>
          <w:sz w:val="22"/>
          <w:szCs w:val="22"/>
        </w:rPr>
      </w:pPr>
      <w:r w:rsidRPr="004A50AA">
        <w:rPr>
          <w:rFonts w:ascii="Times New Roman" w:hAnsi="Times New Roman"/>
          <w:sz w:val="22"/>
          <w:szCs w:val="22"/>
        </w:rPr>
        <w:t>Em havendo re-enquadramento tributário e/ou alteração de alíquotas comprometemo-nos a apresentar à Administração da PRT/15ª Região novo documento com as informações pertinentes.</w:t>
      </w:r>
    </w:p>
    <w:p w14:paraId="0B3E76E6" w14:textId="77777777" w:rsidR="00E85164" w:rsidRPr="004A50AA" w:rsidRDefault="00E85164" w:rsidP="00E85164">
      <w:pPr>
        <w:pStyle w:val="Textosimples"/>
        <w:spacing w:line="200" w:lineRule="atLeast"/>
        <w:jc w:val="both"/>
        <w:rPr>
          <w:rFonts w:ascii="Times New Roman" w:hAnsi="Times New Roman"/>
          <w:sz w:val="22"/>
          <w:szCs w:val="22"/>
          <w:shd w:val="clear" w:color="auto" w:fill="FFFFFF"/>
        </w:rPr>
      </w:pPr>
    </w:p>
    <w:p w14:paraId="7663FB2A" w14:textId="16E04F4C" w:rsidR="00E85164" w:rsidRPr="00AB4B6B" w:rsidRDefault="00E85164" w:rsidP="00E85164">
      <w:pPr>
        <w:pStyle w:val="Textosimples"/>
        <w:spacing w:line="200" w:lineRule="atLeast"/>
        <w:jc w:val="both"/>
        <w:rPr>
          <w:rFonts w:ascii="Times New Roman" w:hAnsi="Times New Roman"/>
          <w:sz w:val="22"/>
          <w:szCs w:val="22"/>
          <w:shd w:val="clear" w:color="auto" w:fill="FFFFFF"/>
        </w:rPr>
      </w:pPr>
      <w:r w:rsidRPr="004A50AA">
        <w:rPr>
          <w:rFonts w:ascii="Times New Roman" w:hAnsi="Times New Roman"/>
          <w:sz w:val="22"/>
          <w:szCs w:val="22"/>
          <w:shd w:val="clear" w:color="auto" w:fill="FFFFFF"/>
        </w:rPr>
        <w:t xml:space="preserve">Declaramos que nos preços propostos estão incluídos todos os custos operacionais, tais como: </w:t>
      </w:r>
      <w:r w:rsidR="009D5754" w:rsidRPr="004A50AA">
        <w:rPr>
          <w:rFonts w:ascii="Times New Roman" w:hAnsi="Times New Roman"/>
          <w:sz w:val="22"/>
          <w:szCs w:val="22"/>
          <w:shd w:val="clear" w:color="auto" w:fill="FFFFFF"/>
        </w:rPr>
        <w:t>mão de obra</w:t>
      </w:r>
      <w:r w:rsidRPr="004A50AA">
        <w:rPr>
          <w:rFonts w:ascii="Times New Roman" w:hAnsi="Times New Roman"/>
          <w:sz w:val="22"/>
          <w:szCs w:val="22"/>
          <w:shd w:val="clear" w:color="auto" w:fill="FFFFFF"/>
        </w:rPr>
        <w:t xml:space="preserve">, insumos, </w:t>
      </w:r>
      <w:r w:rsidRPr="00AB4B6B">
        <w:rPr>
          <w:rFonts w:ascii="Times New Roman" w:hAnsi="Times New Roman"/>
          <w:sz w:val="22"/>
          <w:szCs w:val="22"/>
          <w:shd w:val="clear" w:color="auto" w:fill="FFFFFF"/>
        </w:rPr>
        <w:t>equipamentos, tributos, encargos sociais, fretes, seguros e quaisquer outros que incidam direta ou indiretamente no valor total dos serviços</w:t>
      </w:r>
      <w:r w:rsidR="00067200" w:rsidRPr="00AB4B6B">
        <w:rPr>
          <w:rFonts w:ascii="Times New Roman" w:hAnsi="Times New Roman"/>
          <w:sz w:val="22"/>
          <w:szCs w:val="22"/>
          <w:shd w:val="clear" w:color="auto" w:fill="FFFFFF"/>
        </w:rPr>
        <w:t>, e de que tomou conhecimento das condições locais e de todos os elementos técnicos necessários à elaboração da proposta comercial, admitindo-se, consequentemente, como certo, o prévio e total conhecimento da situação</w:t>
      </w:r>
      <w:r w:rsidRPr="00AB4B6B">
        <w:rPr>
          <w:rFonts w:ascii="Times New Roman" w:hAnsi="Times New Roman"/>
          <w:sz w:val="22"/>
          <w:szCs w:val="22"/>
          <w:shd w:val="clear" w:color="auto" w:fill="FFFFFF"/>
        </w:rPr>
        <w:t>.</w:t>
      </w:r>
    </w:p>
    <w:p w14:paraId="41BFD117" w14:textId="77777777" w:rsidR="00067200" w:rsidRPr="00AB4B6B" w:rsidRDefault="00067200" w:rsidP="00E85164">
      <w:pPr>
        <w:pStyle w:val="Textosimples"/>
        <w:spacing w:line="200" w:lineRule="atLeast"/>
        <w:jc w:val="both"/>
        <w:rPr>
          <w:rFonts w:ascii="Times New Roman" w:hAnsi="Times New Roman"/>
          <w:sz w:val="22"/>
          <w:szCs w:val="22"/>
          <w:shd w:val="clear" w:color="auto" w:fill="FFFFFF"/>
        </w:rPr>
      </w:pPr>
    </w:p>
    <w:p w14:paraId="34C332EA" w14:textId="77777777" w:rsidR="00067200" w:rsidRPr="00193BAA" w:rsidRDefault="00067200" w:rsidP="00067200">
      <w:pPr>
        <w:spacing w:line="200" w:lineRule="atLeast"/>
        <w:jc w:val="both"/>
        <w:rPr>
          <w:sz w:val="22"/>
          <w:szCs w:val="22"/>
          <w:lang w:eastAsia="ar-SA"/>
        </w:rPr>
      </w:pPr>
      <w:r w:rsidRPr="00AB4B6B">
        <w:rPr>
          <w:sz w:val="22"/>
          <w:szCs w:val="22"/>
          <w:lang w:eastAsia="ar-SA"/>
        </w:rPr>
        <w:t>DECLARA, sob as penas da lei, para todos os fins, estar familiarizado com a natureza e vulto dos serviços especificados, bem como com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14:paraId="0735C495" w14:textId="77777777" w:rsidR="00067200" w:rsidRPr="004A50AA" w:rsidRDefault="00067200" w:rsidP="00E85164">
      <w:pPr>
        <w:pStyle w:val="Textosimples"/>
        <w:spacing w:line="200" w:lineRule="atLeast"/>
        <w:jc w:val="both"/>
        <w:rPr>
          <w:rFonts w:ascii="Times New Roman" w:hAnsi="Times New Roman"/>
          <w:sz w:val="22"/>
          <w:szCs w:val="22"/>
          <w:shd w:val="clear" w:color="auto" w:fill="FFFFFF"/>
        </w:rPr>
      </w:pPr>
    </w:p>
    <w:p w14:paraId="59200675" w14:textId="77777777" w:rsidR="00A608CB" w:rsidRPr="004A50AA"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xml:space="preserve">, </w:t>
      </w:r>
      <w:r w:rsidRPr="004A50AA">
        <w:rPr>
          <w:rFonts w:eastAsia="T3Font_2"/>
          <w:sz w:val="22"/>
          <w:szCs w:val="22"/>
        </w:rPr>
        <w:t xml:space="preserve">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w:t>
      </w:r>
      <w:r w:rsidRPr="004A50AA">
        <w:rPr>
          <w:rFonts w:eastAsia="T3Font_2"/>
          <w:sz w:val="22"/>
          <w:szCs w:val="22"/>
        </w:rPr>
        <w:lastRenderedPageBreak/>
        <w:t>do Decreto Federal 7.203, de 04 de junho de 2010, e art. 3º, inciso II, da Resolução nº 37, de 28 de abril de 2009, do Conselho Nacional do Ministério Público, atualizada pela Resolução CNMP nº 172/2017.</w:t>
      </w:r>
    </w:p>
    <w:p w14:paraId="3CA49331" w14:textId="77777777" w:rsidR="00A608CB" w:rsidRPr="004A50AA" w:rsidRDefault="00A608CB" w:rsidP="00A608CB">
      <w:pPr>
        <w:pStyle w:val="Textosimples"/>
        <w:spacing w:line="200" w:lineRule="atLeast"/>
        <w:jc w:val="both"/>
        <w:rPr>
          <w:rFonts w:ascii="Times New Roman" w:hAnsi="Times New Roman"/>
          <w:sz w:val="22"/>
          <w:szCs w:val="22"/>
          <w:shd w:val="clear" w:color="auto" w:fill="FFFFFF"/>
        </w:rPr>
      </w:pPr>
    </w:p>
    <w:p w14:paraId="10AF8CBB" w14:textId="77777777" w:rsidR="00A608CB" w:rsidRDefault="00A608CB"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4A50AA">
        <w:rPr>
          <w:b/>
          <w:sz w:val="22"/>
          <w:szCs w:val="22"/>
        </w:rPr>
        <w:t>DECLARO</w:t>
      </w:r>
      <w:r w:rsidRPr="004A50AA">
        <w:rPr>
          <w:sz w:val="22"/>
          <w:szCs w:val="22"/>
        </w:rPr>
        <w:t>, ainda, que os serviços não serão prestados por empregados que sejam parentes até o terceiro grau dos respectivos membros ou servidores dos órgãos do MPU, conforme estabelece o parágrafo único do art. 4º da Resolução CNMP nº 37/2009.</w:t>
      </w:r>
    </w:p>
    <w:p w14:paraId="679E007F" w14:textId="77777777" w:rsidR="007A0F5D"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p>
    <w:p w14:paraId="42B45714" w14:textId="1260489E" w:rsidR="007A0F5D" w:rsidRPr="007A0F5D" w:rsidRDefault="007A0F5D" w:rsidP="007A0F5D">
      <w:pPr>
        <w:pStyle w:val="Nvel2-Red"/>
        <w:rPr>
          <w:rFonts w:ascii="Times New Roman" w:eastAsia="Times New Roman" w:hAnsi="Times New Roman" w:cs="Times New Roman"/>
          <w:b/>
          <w:color w:val="auto"/>
          <w:sz w:val="22"/>
          <w:szCs w:val="22"/>
        </w:rPr>
      </w:pPr>
      <w:r w:rsidRPr="007A0F5D">
        <w:rPr>
          <w:rFonts w:ascii="Times New Roman" w:eastAsia="Times New Roman" w:hAnsi="Times New Roman" w:cs="Times New Roman"/>
          <w:b/>
          <w:color w:val="auto"/>
          <w:sz w:val="22"/>
          <w:szCs w:val="22"/>
        </w:rPr>
        <w:t xml:space="preserve">DECLARO </w:t>
      </w:r>
      <w:r w:rsidRPr="007A0F5D">
        <w:rPr>
          <w:rFonts w:ascii="Times New Roman" w:eastAsia="Times New Roman" w:hAnsi="Times New Roman" w:cs="Times New Roman"/>
          <w:bCs/>
          <w:color w:val="auto"/>
          <w:sz w:val="22"/>
          <w:szCs w:val="22"/>
        </w:rPr>
        <w:t>que</w:t>
      </w:r>
      <w:r>
        <w:rPr>
          <w:rFonts w:ascii="Times New Roman" w:eastAsia="Times New Roman" w:hAnsi="Times New Roman" w:cs="Times New Roman"/>
          <w:bCs/>
          <w:color w:val="auto"/>
          <w:sz w:val="22"/>
          <w:szCs w:val="22"/>
        </w:rPr>
        <w:t xml:space="preserve"> esta empresa </w:t>
      </w:r>
      <w:r w:rsidRPr="007A0F5D">
        <w:rPr>
          <w:rFonts w:ascii="Times New Roman" w:eastAsia="Times New Roman" w:hAnsi="Times New Roman" w:cs="Times New Roman"/>
          <w:b/>
          <w:color w:val="auto"/>
          <w:sz w:val="22"/>
          <w:szCs w:val="22"/>
        </w:rPr>
        <w:t>NÃO</w:t>
      </w:r>
      <w:r>
        <w:rPr>
          <w:rFonts w:ascii="Times New Roman" w:eastAsia="Times New Roman" w:hAnsi="Times New Roman" w:cs="Times New Roman"/>
          <w:bCs/>
          <w:color w:val="auto"/>
          <w:sz w:val="22"/>
          <w:szCs w:val="22"/>
        </w:rPr>
        <w:t xml:space="preserve"> </w:t>
      </w:r>
      <w:r w:rsidRPr="007A0F5D">
        <w:rPr>
          <w:rFonts w:ascii="Times New Roman" w:eastAsia="Times New Roman" w:hAnsi="Times New Roman" w:cs="Times New Roman"/>
          <w:bCs/>
          <w:color w:val="auto"/>
          <w:sz w:val="22"/>
          <w:szCs w:val="22"/>
        </w:rPr>
        <w:t>emprega menor de 18 anos em trabalho noturno, perigoso ou insalubre e não emprega menor de 16 anos, salvo menor, a partir de 14 anos, na condição de aprendiz, nos termos do artigo 7°, XXXIII, da Constituição;</w:t>
      </w:r>
    </w:p>
    <w:p w14:paraId="3AE218D1" w14:textId="77777777" w:rsidR="007A0F5D" w:rsidRPr="004A50AA" w:rsidRDefault="007A0F5D" w:rsidP="00A608CB">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p>
    <w:p w14:paraId="2C04B507" w14:textId="739A6BB0" w:rsidR="009B1CE9" w:rsidRPr="004A50AA" w:rsidRDefault="00E85164" w:rsidP="00E85164">
      <w:pPr>
        <w:jc w:val="both"/>
        <w:rPr>
          <w:b/>
          <w:sz w:val="22"/>
          <w:szCs w:val="22"/>
          <w:u w:val="single"/>
        </w:rPr>
      </w:pPr>
      <w:r w:rsidRPr="004A50AA">
        <w:rPr>
          <w:b/>
          <w:sz w:val="22"/>
          <w:szCs w:val="22"/>
        </w:rPr>
        <w:t xml:space="preserve">2. </w:t>
      </w:r>
      <w:r w:rsidRPr="004A50AA">
        <w:rPr>
          <w:b/>
          <w:sz w:val="22"/>
          <w:szCs w:val="22"/>
          <w:u w:val="single"/>
        </w:rPr>
        <w:t>DO</w:t>
      </w:r>
      <w:r w:rsidR="009B1CE9" w:rsidRPr="004A50AA">
        <w:rPr>
          <w:b/>
          <w:sz w:val="22"/>
          <w:szCs w:val="22"/>
          <w:u w:val="single"/>
        </w:rPr>
        <w:t xml:space="preserve"> OBJETO:</w:t>
      </w:r>
    </w:p>
    <w:p w14:paraId="4BA18690" w14:textId="77777777" w:rsidR="009B1CE9" w:rsidRPr="007D7D26" w:rsidRDefault="009B1CE9" w:rsidP="00E85164">
      <w:pPr>
        <w:jc w:val="both"/>
        <w:rPr>
          <w:b/>
          <w:sz w:val="10"/>
          <w:szCs w:val="10"/>
          <w:u w:val="single"/>
        </w:rPr>
      </w:pPr>
    </w:p>
    <w:p w14:paraId="70CE2A21" w14:textId="5505782D" w:rsidR="00B20A7E" w:rsidRPr="00B9142D" w:rsidRDefault="00C0240F" w:rsidP="00B9142D">
      <w:pPr>
        <w:jc w:val="both"/>
        <w:rPr>
          <w:bCs/>
          <w:sz w:val="22"/>
          <w:szCs w:val="22"/>
        </w:rPr>
      </w:pPr>
      <w:r w:rsidRPr="00C0240F">
        <w:rPr>
          <w:bCs/>
          <w:sz w:val="22"/>
          <w:szCs w:val="22"/>
        </w:rPr>
        <w:t>Contratação de empresa(s) para prestação de serviço de teste hidrostático, limpeza, secagem e inspeção de mangueiras de incêndio, com emissão de certificado, incluindo a execução de reempatações sob demanda, para atendimento da Sede da Procuradoria Regional do Trabalho da 15ª Região</w:t>
      </w:r>
      <w:r w:rsidR="00BC305D" w:rsidRPr="00B9142D">
        <w:rPr>
          <w:bCs/>
          <w:sz w:val="22"/>
          <w:szCs w:val="22"/>
        </w:rPr>
        <w:t xml:space="preserve">, </w:t>
      </w:r>
      <w:r w:rsidR="00B20A7E" w:rsidRPr="00B9142D">
        <w:rPr>
          <w:bCs/>
          <w:sz w:val="22"/>
          <w:szCs w:val="22"/>
        </w:rPr>
        <w:t xml:space="preserve">conforme condições e quantidades estabelecidas no Termo de Referência. </w:t>
      </w:r>
    </w:p>
    <w:p w14:paraId="4FE465F1" w14:textId="77777777" w:rsidR="002B4E25" w:rsidRPr="002F457F" w:rsidRDefault="002B4E25" w:rsidP="002B4E25">
      <w:pPr>
        <w:jc w:val="both"/>
        <w:rPr>
          <w:b/>
          <w:sz w:val="22"/>
          <w:szCs w:val="22"/>
          <w:u w:val="single"/>
        </w:rPr>
      </w:pPr>
    </w:p>
    <w:p w14:paraId="6734EFDD" w14:textId="02768A27" w:rsidR="00B46130" w:rsidRPr="002F457F" w:rsidRDefault="009B1CE9" w:rsidP="00BC305D">
      <w:pPr>
        <w:jc w:val="both"/>
        <w:rPr>
          <w:b/>
          <w:sz w:val="22"/>
          <w:szCs w:val="22"/>
        </w:rPr>
      </w:pPr>
      <w:r w:rsidRPr="002F457F">
        <w:rPr>
          <w:b/>
          <w:sz w:val="22"/>
          <w:szCs w:val="22"/>
          <w:u w:val="single"/>
        </w:rPr>
        <w:t>3. DO</w:t>
      </w:r>
      <w:r w:rsidR="00E85164" w:rsidRPr="002F457F">
        <w:rPr>
          <w:b/>
          <w:sz w:val="22"/>
          <w:szCs w:val="22"/>
          <w:u w:val="single"/>
        </w:rPr>
        <w:t xml:space="preserve"> </w:t>
      </w:r>
      <w:r w:rsidR="00D339D4" w:rsidRPr="002F457F">
        <w:rPr>
          <w:b/>
          <w:sz w:val="22"/>
          <w:szCs w:val="22"/>
          <w:u w:val="single"/>
        </w:rPr>
        <w:t>PREÇO</w:t>
      </w:r>
      <w:r w:rsidR="00E85164" w:rsidRPr="002F457F">
        <w:rPr>
          <w:b/>
          <w:sz w:val="22"/>
          <w:szCs w:val="22"/>
        </w:rPr>
        <w:t>:</w:t>
      </w:r>
    </w:p>
    <w:p w14:paraId="1B6F997F" w14:textId="77777777" w:rsidR="00BC305D" w:rsidRDefault="00BC305D" w:rsidP="00BC305D">
      <w:pPr>
        <w:jc w:val="both"/>
        <w:rPr>
          <w:b/>
          <w:sz w:val="22"/>
          <w:szCs w:val="22"/>
          <w:highlight w:val="yellow"/>
        </w:rPr>
      </w:pPr>
    </w:p>
    <w:tbl>
      <w:tblPr>
        <w:tblStyle w:val="Tabelacomgrade"/>
        <w:tblW w:w="0" w:type="auto"/>
        <w:tblLook w:val="04A0" w:firstRow="1" w:lastRow="0" w:firstColumn="1" w:lastColumn="0" w:noHBand="0" w:noVBand="1"/>
      </w:tblPr>
      <w:tblGrid>
        <w:gridCol w:w="9059"/>
      </w:tblGrid>
      <w:tr w:rsidR="00476F8D" w14:paraId="64546A3A" w14:textId="77777777" w:rsidTr="00476F8D">
        <w:tc>
          <w:tcPr>
            <w:tcW w:w="9059" w:type="dxa"/>
          </w:tcPr>
          <w:p w14:paraId="6459CE83" w14:textId="0285C792" w:rsidR="00476F8D" w:rsidRDefault="00476F8D" w:rsidP="00476F8D">
            <w:pPr>
              <w:jc w:val="center"/>
              <w:rPr>
                <w:b/>
                <w:sz w:val="22"/>
                <w:szCs w:val="22"/>
                <w:highlight w:val="yellow"/>
              </w:rPr>
            </w:pPr>
            <w:r w:rsidRPr="005A41D4">
              <w:rPr>
                <w:b/>
                <w:iCs/>
                <w:sz w:val="28"/>
                <w:szCs w:val="28"/>
              </w:rPr>
              <w:t>ITEM ÚNICO</w:t>
            </w:r>
          </w:p>
        </w:tc>
      </w:tr>
    </w:tbl>
    <w:tbl>
      <w:tblPr>
        <w:tblW w:w="4945" w:type="pct"/>
        <w:tblInd w:w="55" w:type="dxa"/>
        <w:tblCellMar>
          <w:top w:w="55" w:type="dxa"/>
          <w:left w:w="55" w:type="dxa"/>
          <w:bottom w:w="55" w:type="dxa"/>
          <w:right w:w="55" w:type="dxa"/>
        </w:tblCellMar>
        <w:tblLook w:val="0000" w:firstRow="0" w:lastRow="0" w:firstColumn="0" w:lastColumn="0" w:noHBand="0" w:noVBand="0"/>
      </w:tblPr>
      <w:tblGrid>
        <w:gridCol w:w="893"/>
        <w:gridCol w:w="2451"/>
        <w:gridCol w:w="1419"/>
        <w:gridCol w:w="2127"/>
        <w:gridCol w:w="2077"/>
      </w:tblGrid>
      <w:tr w:rsidR="00476F8D" w:rsidRPr="00BB4689" w14:paraId="72FE27AE" w14:textId="77777777" w:rsidTr="00204A15">
        <w:tc>
          <w:tcPr>
            <w:tcW w:w="498" w:type="pct"/>
            <w:tcBorders>
              <w:top w:val="single" w:sz="1" w:space="0" w:color="000000"/>
              <w:left w:val="single" w:sz="1" w:space="0" w:color="000000"/>
              <w:bottom w:val="single" w:sz="1" w:space="0" w:color="000000"/>
            </w:tcBorders>
          </w:tcPr>
          <w:p w14:paraId="00CC99A3" w14:textId="37FC6052" w:rsidR="00476F8D" w:rsidRPr="00A5516C" w:rsidRDefault="00C0240F" w:rsidP="007A6A7E">
            <w:pPr>
              <w:suppressLineNumbers/>
              <w:snapToGrid w:val="0"/>
              <w:jc w:val="center"/>
              <w:rPr>
                <w:b/>
                <w:iCs/>
                <w:sz w:val="22"/>
                <w:szCs w:val="22"/>
              </w:rPr>
            </w:pPr>
            <w:r>
              <w:rPr>
                <w:b/>
                <w:iCs/>
                <w:sz w:val="22"/>
                <w:szCs w:val="22"/>
              </w:rPr>
              <w:t>Subi</w:t>
            </w:r>
            <w:r w:rsidR="00476F8D" w:rsidRPr="00A5516C">
              <w:rPr>
                <w:b/>
                <w:iCs/>
                <w:sz w:val="22"/>
                <w:szCs w:val="22"/>
              </w:rPr>
              <w:t>tem</w:t>
            </w:r>
          </w:p>
        </w:tc>
        <w:tc>
          <w:tcPr>
            <w:tcW w:w="1367" w:type="pct"/>
            <w:tcBorders>
              <w:top w:val="single" w:sz="1" w:space="0" w:color="000000"/>
              <w:left w:val="single" w:sz="1" w:space="0" w:color="000000"/>
              <w:bottom w:val="single" w:sz="1" w:space="0" w:color="000000"/>
            </w:tcBorders>
          </w:tcPr>
          <w:p w14:paraId="442EA31C" w14:textId="58D1EB98" w:rsidR="00476F8D" w:rsidRPr="00A5516C" w:rsidRDefault="00476F8D" w:rsidP="007A6A7E">
            <w:pPr>
              <w:suppressLineNumbers/>
              <w:snapToGrid w:val="0"/>
              <w:jc w:val="center"/>
              <w:rPr>
                <w:b/>
                <w:iCs/>
                <w:sz w:val="22"/>
                <w:szCs w:val="22"/>
              </w:rPr>
            </w:pPr>
            <w:r w:rsidRPr="00A5516C">
              <w:rPr>
                <w:b/>
                <w:iCs/>
                <w:sz w:val="22"/>
                <w:szCs w:val="22"/>
              </w:rPr>
              <w:t>Descrição</w:t>
            </w:r>
            <w:r w:rsidR="00204A15">
              <w:rPr>
                <w:b/>
                <w:iCs/>
                <w:sz w:val="22"/>
                <w:szCs w:val="22"/>
              </w:rPr>
              <w:t xml:space="preserve"> dos serviços</w:t>
            </w:r>
          </w:p>
        </w:tc>
        <w:tc>
          <w:tcPr>
            <w:tcW w:w="791" w:type="pct"/>
            <w:tcBorders>
              <w:top w:val="single" w:sz="1" w:space="0" w:color="000000"/>
              <w:left w:val="single" w:sz="1" w:space="0" w:color="000000"/>
              <w:bottom w:val="single" w:sz="1" w:space="0" w:color="000000"/>
            </w:tcBorders>
          </w:tcPr>
          <w:p w14:paraId="14A16933" w14:textId="7C60287B" w:rsidR="00476F8D" w:rsidRDefault="00D41AE4" w:rsidP="007A6A7E">
            <w:pPr>
              <w:suppressLineNumbers/>
              <w:snapToGrid w:val="0"/>
              <w:jc w:val="center"/>
              <w:rPr>
                <w:b/>
                <w:iCs/>
                <w:sz w:val="22"/>
                <w:szCs w:val="22"/>
              </w:rPr>
            </w:pPr>
            <w:r w:rsidRPr="00A5516C">
              <w:rPr>
                <w:b/>
                <w:iCs/>
                <w:sz w:val="22"/>
                <w:szCs w:val="22"/>
              </w:rPr>
              <w:t>Quantidade estimada</w:t>
            </w:r>
          </w:p>
          <w:p w14:paraId="4C34390C" w14:textId="1C387B38" w:rsidR="00476F8D" w:rsidRPr="00A5516C" w:rsidRDefault="00476F8D" w:rsidP="007A6A7E">
            <w:pPr>
              <w:suppressLineNumbers/>
              <w:snapToGrid w:val="0"/>
              <w:jc w:val="center"/>
              <w:rPr>
                <w:b/>
                <w:iCs/>
                <w:sz w:val="22"/>
                <w:szCs w:val="22"/>
              </w:rPr>
            </w:pPr>
            <w:r>
              <w:rPr>
                <w:b/>
                <w:iCs/>
                <w:sz w:val="22"/>
                <w:szCs w:val="22"/>
              </w:rPr>
              <w:t>ANUAL</w:t>
            </w:r>
          </w:p>
        </w:tc>
        <w:tc>
          <w:tcPr>
            <w:tcW w:w="1185" w:type="pct"/>
            <w:tcBorders>
              <w:top w:val="single" w:sz="1" w:space="0" w:color="000000"/>
              <w:left w:val="single" w:sz="1" w:space="0" w:color="000000"/>
              <w:bottom w:val="single" w:sz="1" w:space="0" w:color="000000"/>
              <w:right w:val="single" w:sz="1" w:space="0" w:color="000000"/>
            </w:tcBorders>
          </w:tcPr>
          <w:p w14:paraId="0A7D586E" w14:textId="08480BC0" w:rsidR="00476F8D" w:rsidRPr="00A5516C" w:rsidRDefault="00476F8D" w:rsidP="007A6A7E">
            <w:pPr>
              <w:suppressLineNumbers/>
              <w:snapToGrid w:val="0"/>
              <w:jc w:val="center"/>
              <w:rPr>
                <w:b/>
                <w:iCs/>
                <w:sz w:val="22"/>
                <w:szCs w:val="22"/>
              </w:rPr>
            </w:pPr>
            <w:r w:rsidRPr="00A5516C">
              <w:rPr>
                <w:b/>
                <w:iCs/>
                <w:sz w:val="22"/>
                <w:szCs w:val="22"/>
              </w:rPr>
              <w:t>Valor Unitár</w:t>
            </w:r>
            <w:r>
              <w:rPr>
                <w:b/>
                <w:iCs/>
                <w:sz w:val="22"/>
                <w:szCs w:val="22"/>
              </w:rPr>
              <w:t>io</w:t>
            </w:r>
            <w:r w:rsidR="00B30229">
              <w:rPr>
                <w:b/>
                <w:iCs/>
                <w:sz w:val="22"/>
                <w:szCs w:val="22"/>
              </w:rPr>
              <w:t xml:space="preserve"> – R$ </w:t>
            </w:r>
          </w:p>
          <w:p w14:paraId="05B629FD" w14:textId="77777777" w:rsidR="00476F8D" w:rsidRPr="00A5516C" w:rsidRDefault="00476F8D" w:rsidP="007A6A7E">
            <w:pPr>
              <w:suppressLineNumbers/>
              <w:snapToGrid w:val="0"/>
              <w:jc w:val="center"/>
              <w:rPr>
                <w:b/>
                <w:iCs/>
                <w:sz w:val="22"/>
                <w:szCs w:val="22"/>
              </w:rPr>
            </w:pPr>
          </w:p>
        </w:tc>
        <w:tc>
          <w:tcPr>
            <w:tcW w:w="1158" w:type="pct"/>
            <w:tcBorders>
              <w:top w:val="single" w:sz="1" w:space="0" w:color="000000"/>
              <w:left w:val="single" w:sz="1" w:space="0" w:color="000000"/>
              <w:bottom w:val="single" w:sz="1" w:space="0" w:color="000000"/>
              <w:right w:val="single" w:sz="1" w:space="0" w:color="000000"/>
            </w:tcBorders>
          </w:tcPr>
          <w:p w14:paraId="387580F7" w14:textId="77777777" w:rsidR="00476F8D" w:rsidRPr="00A5516C" w:rsidRDefault="00476F8D" w:rsidP="007A6A7E">
            <w:pPr>
              <w:suppressLineNumbers/>
              <w:snapToGrid w:val="0"/>
              <w:jc w:val="center"/>
              <w:rPr>
                <w:b/>
                <w:iCs/>
                <w:sz w:val="22"/>
                <w:szCs w:val="22"/>
              </w:rPr>
            </w:pPr>
            <w:r w:rsidRPr="00A5516C">
              <w:rPr>
                <w:b/>
                <w:iCs/>
                <w:sz w:val="22"/>
                <w:szCs w:val="22"/>
              </w:rPr>
              <w:t>Valor Total - R$</w:t>
            </w:r>
          </w:p>
          <w:p w14:paraId="0EE14419" w14:textId="7A5C89F2" w:rsidR="00476F8D" w:rsidRPr="00A5516C" w:rsidRDefault="00476F8D" w:rsidP="007A6A7E">
            <w:pPr>
              <w:suppressLineNumbers/>
              <w:snapToGrid w:val="0"/>
              <w:jc w:val="center"/>
              <w:rPr>
                <w:b/>
                <w:iCs/>
                <w:sz w:val="22"/>
                <w:szCs w:val="22"/>
              </w:rPr>
            </w:pPr>
          </w:p>
        </w:tc>
      </w:tr>
      <w:tr w:rsidR="00476F8D" w:rsidRPr="00193BAA" w14:paraId="30E024A9" w14:textId="77777777" w:rsidTr="00204A15">
        <w:tc>
          <w:tcPr>
            <w:tcW w:w="498" w:type="pct"/>
            <w:tcBorders>
              <w:left w:val="single" w:sz="1" w:space="0" w:color="000000"/>
            </w:tcBorders>
          </w:tcPr>
          <w:p w14:paraId="16685ADF" w14:textId="4EB5E5DD" w:rsidR="00476F8D" w:rsidRPr="00A5516C" w:rsidRDefault="00476F8D" w:rsidP="00B30229">
            <w:pPr>
              <w:suppressLineNumbers/>
              <w:snapToGrid w:val="0"/>
              <w:jc w:val="center"/>
              <w:rPr>
                <w:sz w:val="22"/>
                <w:szCs w:val="22"/>
              </w:rPr>
            </w:pPr>
            <w:r w:rsidRPr="00A5516C">
              <w:rPr>
                <w:sz w:val="22"/>
                <w:szCs w:val="22"/>
              </w:rPr>
              <w:t>1</w:t>
            </w:r>
          </w:p>
        </w:tc>
        <w:tc>
          <w:tcPr>
            <w:tcW w:w="1367" w:type="pct"/>
            <w:tcBorders>
              <w:left w:val="single" w:sz="1" w:space="0" w:color="000000"/>
            </w:tcBorders>
          </w:tcPr>
          <w:p w14:paraId="3C72E731" w14:textId="4C646DA6" w:rsidR="00476F8D" w:rsidRPr="00204A15" w:rsidRDefault="00204A15" w:rsidP="00476F8D">
            <w:pPr>
              <w:suppressLineNumbers/>
              <w:snapToGrid w:val="0"/>
              <w:jc w:val="both"/>
              <w:rPr>
                <w:sz w:val="22"/>
                <w:szCs w:val="22"/>
              </w:rPr>
            </w:pPr>
            <w:r w:rsidRPr="00204A15">
              <w:rPr>
                <w:bCs/>
                <w:sz w:val="22"/>
                <w:szCs w:val="22"/>
              </w:rPr>
              <w:t xml:space="preserve">Realização de teste hidrostático, limpeza, secagem, inspeção e emissão de certificado para </w:t>
            </w:r>
            <w:r w:rsidRPr="00204A15">
              <w:rPr>
                <w:b/>
                <w:bCs/>
                <w:sz w:val="22"/>
                <w:szCs w:val="22"/>
              </w:rPr>
              <w:t>mangueiras de incêndio</w:t>
            </w:r>
            <w:r w:rsidRPr="00204A15">
              <w:rPr>
                <w:bCs/>
                <w:sz w:val="22"/>
                <w:szCs w:val="22"/>
              </w:rPr>
              <w:t xml:space="preserve"> da</w:t>
            </w:r>
            <w:r w:rsidRPr="00204A15">
              <w:rPr>
                <w:b/>
                <w:bCs/>
                <w:sz w:val="22"/>
                <w:szCs w:val="22"/>
              </w:rPr>
              <w:t xml:space="preserve"> </w:t>
            </w:r>
            <w:r w:rsidRPr="00204A15">
              <w:rPr>
                <w:b/>
                <w:bCs/>
                <w:sz w:val="22"/>
                <w:szCs w:val="22"/>
                <w:u w:val="single"/>
              </w:rPr>
              <w:t>SEDE da PRT15 – CAMPINAS</w:t>
            </w:r>
            <w:r w:rsidRPr="00204A15">
              <w:rPr>
                <w:b/>
                <w:bCs/>
                <w:sz w:val="22"/>
                <w:szCs w:val="22"/>
              </w:rPr>
              <w:t>,</w:t>
            </w:r>
            <w:r w:rsidRPr="00204A15">
              <w:rPr>
                <w:bCs/>
                <w:sz w:val="22"/>
                <w:szCs w:val="22"/>
              </w:rPr>
              <w:t xml:space="preserve"> conforme condições e quantitativos constantes no item </w:t>
            </w:r>
            <w:r w:rsidRPr="00204A15">
              <w:rPr>
                <w:b/>
                <w:bCs/>
                <w:sz w:val="22"/>
                <w:szCs w:val="22"/>
              </w:rPr>
              <w:t>1.6. do Termo de Referência – Anexo I.</w:t>
            </w:r>
          </w:p>
        </w:tc>
        <w:tc>
          <w:tcPr>
            <w:tcW w:w="791" w:type="pct"/>
            <w:tcBorders>
              <w:left w:val="single" w:sz="1" w:space="0" w:color="000000"/>
            </w:tcBorders>
          </w:tcPr>
          <w:p w14:paraId="47C1F561" w14:textId="26017FEF" w:rsidR="00476F8D" w:rsidRPr="00A5516C" w:rsidRDefault="00204A15" w:rsidP="00B30229">
            <w:pPr>
              <w:suppressLineNumbers/>
              <w:snapToGrid w:val="0"/>
              <w:jc w:val="center"/>
              <w:rPr>
                <w:sz w:val="22"/>
                <w:szCs w:val="22"/>
              </w:rPr>
            </w:pPr>
            <w:r>
              <w:rPr>
                <w:sz w:val="22"/>
                <w:szCs w:val="22"/>
              </w:rPr>
              <w:t>35</w:t>
            </w:r>
          </w:p>
        </w:tc>
        <w:tc>
          <w:tcPr>
            <w:tcW w:w="1185" w:type="pct"/>
            <w:tcBorders>
              <w:left w:val="single" w:sz="1" w:space="0" w:color="000000"/>
              <w:right w:val="single" w:sz="1" w:space="0" w:color="000000"/>
            </w:tcBorders>
          </w:tcPr>
          <w:p w14:paraId="76EF6340" w14:textId="77777777" w:rsidR="00476F8D" w:rsidRPr="00A5516C" w:rsidRDefault="00476F8D" w:rsidP="00B30229">
            <w:pPr>
              <w:suppressLineNumbers/>
              <w:snapToGrid w:val="0"/>
              <w:jc w:val="center"/>
              <w:rPr>
                <w:sz w:val="22"/>
                <w:szCs w:val="22"/>
              </w:rPr>
            </w:pPr>
          </w:p>
          <w:p w14:paraId="58BF865C" w14:textId="77777777" w:rsidR="00476F8D" w:rsidRPr="00A5516C" w:rsidRDefault="00476F8D" w:rsidP="00B30229">
            <w:pPr>
              <w:suppressLineNumbers/>
              <w:snapToGrid w:val="0"/>
              <w:jc w:val="center"/>
              <w:rPr>
                <w:sz w:val="22"/>
                <w:szCs w:val="22"/>
              </w:rPr>
            </w:pPr>
          </w:p>
          <w:p w14:paraId="469257DB" w14:textId="77777777" w:rsidR="00476F8D" w:rsidRPr="00A5516C" w:rsidRDefault="00476F8D" w:rsidP="00B30229">
            <w:pPr>
              <w:suppressLineNumbers/>
              <w:snapToGrid w:val="0"/>
              <w:jc w:val="center"/>
              <w:rPr>
                <w:sz w:val="22"/>
                <w:szCs w:val="22"/>
              </w:rPr>
            </w:pPr>
          </w:p>
          <w:p w14:paraId="77413DA1" w14:textId="77777777" w:rsidR="00476F8D" w:rsidRPr="00A5516C" w:rsidRDefault="00476F8D" w:rsidP="00B30229">
            <w:pPr>
              <w:suppressLineNumbers/>
              <w:snapToGrid w:val="0"/>
              <w:jc w:val="center"/>
              <w:rPr>
                <w:sz w:val="22"/>
                <w:szCs w:val="22"/>
              </w:rPr>
            </w:pPr>
          </w:p>
          <w:p w14:paraId="46F9BBD4" w14:textId="77777777" w:rsidR="00476F8D" w:rsidRPr="00A5516C" w:rsidRDefault="00476F8D" w:rsidP="00B30229">
            <w:pPr>
              <w:suppressLineNumbers/>
              <w:snapToGrid w:val="0"/>
              <w:jc w:val="center"/>
              <w:rPr>
                <w:sz w:val="22"/>
                <w:szCs w:val="22"/>
              </w:rPr>
            </w:pPr>
          </w:p>
        </w:tc>
        <w:tc>
          <w:tcPr>
            <w:tcW w:w="1158" w:type="pct"/>
            <w:tcBorders>
              <w:left w:val="single" w:sz="1" w:space="0" w:color="000000"/>
              <w:right w:val="single" w:sz="1" w:space="0" w:color="000000"/>
            </w:tcBorders>
          </w:tcPr>
          <w:p w14:paraId="75A783BD" w14:textId="77777777" w:rsidR="00476F8D" w:rsidRPr="00A5516C" w:rsidRDefault="00476F8D" w:rsidP="00B30229">
            <w:pPr>
              <w:suppressLineNumbers/>
              <w:snapToGrid w:val="0"/>
              <w:jc w:val="center"/>
              <w:rPr>
                <w:sz w:val="22"/>
                <w:szCs w:val="22"/>
              </w:rPr>
            </w:pPr>
          </w:p>
          <w:p w14:paraId="3675CDB1" w14:textId="77777777" w:rsidR="00476F8D" w:rsidRPr="00A5516C" w:rsidRDefault="00476F8D" w:rsidP="00B30229">
            <w:pPr>
              <w:suppressLineNumbers/>
              <w:snapToGrid w:val="0"/>
              <w:jc w:val="center"/>
              <w:rPr>
                <w:sz w:val="22"/>
                <w:szCs w:val="22"/>
              </w:rPr>
            </w:pPr>
          </w:p>
          <w:p w14:paraId="6060C5A8" w14:textId="77777777" w:rsidR="00476F8D" w:rsidRDefault="00476F8D" w:rsidP="00B30229">
            <w:pPr>
              <w:suppressLineNumbers/>
              <w:snapToGrid w:val="0"/>
              <w:jc w:val="center"/>
              <w:rPr>
                <w:sz w:val="22"/>
                <w:szCs w:val="22"/>
              </w:rPr>
            </w:pPr>
          </w:p>
          <w:p w14:paraId="7B8BAD5F" w14:textId="77777777" w:rsidR="00476F8D" w:rsidRPr="00A5516C" w:rsidRDefault="00476F8D" w:rsidP="00B30229">
            <w:pPr>
              <w:suppressLineNumbers/>
              <w:snapToGrid w:val="0"/>
              <w:jc w:val="center"/>
              <w:rPr>
                <w:sz w:val="22"/>
                <w:szCs w:val="22"/>
              </w:rPr>
            </w:pPr>
          </w:p>
          <w:p w14:paraId="38871291" w14:textId="77777777" w:rsidR="00D41AE4" w:rsidRPr="00A5516C" w:rsidRDefault="00D41AE4" w:rsidP="00B30229">
            <w:pPr>
              <w:suppressLineNumbers/>
              <w:snapToGrid w:val="0"/>
              <w:jc w:val="center"/>
              <w:rPr>
                <w:sz w:val="22"/>
                <w:szCs w:val="22"/>
              </w:rPr>
            </w:pPr>
          </w:p>
        </w:tc>
      </w:tr>
      <w:tr w:rsidR="00204A15" w:rsidRPr="00193BAA" w14:paraId="5BFCF4A3" w14:textId="77777777" w:rsidTr="00204A15">
        <w:tc>
          <w:tcPr>
            <w:tcW w:w="498" w:type="pct"/>
            <w:tcBorders>
              <w:top w:val="single" w:sz="4" w:space="0" w:color="auto"/>
              <w:left w:val="single" w:sz="4" w:space="0" w:color="auto"/>
              <w:bottom w:val="single" w:sz="4" w:space="0" w:color="auto"/>
              <w:right w:val="single" w:sz="2" w:space="0" w:color="000000"/>
            </w:tcBorders>
          </w:tcPr>
          <w:p w14:paraId="2C440BCE" w14:textId="73F88628" w:rsidR="00C0240F" w:rsidRPr="00A5516C" w:rsidRDefault="00C0240F" w:rsidP="00B30229">
            <w:pPr>
              <w:suppressLineNumbers/>
              <w:snapToGrid w:val="0"/>
              <w:jc w:val="center"/>
              <w:rPr>
                <w:sz w:val="22"/>
                <w:szCs w:val="22"/>
              </w:rPr>
            </w:pPr>
            <w:r>
              <w:rPr>
                <w:sz w:val="22"/>
                <w:szCs w:val="22"/>
              </w:rPr>
              <w:t>2</w:t>
            </w:r>
          </w:p>
        </w:tc>
        <w:tc>
          <w:tcPr>
            <w:tcW w:w="1367" w:type="pct"/>
            <w:tcBorders>
              <w:top w:val="single" w:sz="4" w:space="0" w:color="auto"/>
              <w:left w:val="single" w:sz="2" w:space="0" w:color="000000"/>
              <w:bottom w:val="single" w:sz="4" w:space="0" w:color="auto"/>
              <w:right w:val="single" w:sz="2" w:space="0" w:color="000000"/>
            </w:tcBorders>
          </w:tcPr>
          <w:p w14:paraId="49859788" w14:textId="3EBA5541" w:rsidR="00C0240F" w:rsidRPr="00204A15" w:rsidRDefault="00204A15" w:rsidP="00476F8D">
            <w:pPr>
              <w:suppressLineNumbers/>
              <w:snapToGrid w:val="0"/>
              <w:jc w:val="both"/>
              <w:rPr>
                <w:bCs/>
                <w:sz w:val="22"/>
                <w:szCs w:val="22"/>
                <w:highlight w:val="yellow"/>
              </w:rPr>
            </w:pPr>
            <w:r w:rsidRPr="00204A15">
              <w:rPr>
                <w:bCs/>
                <w:sz w:val="22"/>
                <w:szCs w:val="22"/>
              </w:rPr>
              <w:t xml:space="preserve">Reempatação de </w:t>
            </w:r>
            <w:r w:rsidRPr="00204A15">
              <w:rPr>
                <w:b/>
                <w:bCs/>
                <w:sz w:val="22"/>
                <w:szCs w:val="22"/>
              </w:rPr>
              <w:t>mangueiras de incêndio</w:t>
            </w:r>
            <w:r w:rsidRPr="00204A15">
              <w:rPr>
                <w:bCs/>
                <w:sz w:val="22"/>
                <w:szCs w:val="22"/>
              </w:rPr>
              <w:t xml:space="preserve">, quando necessária, conforme condições e quantitativos constantes no item </w:t>
            </w:r>
            <w:r w:rsidRPr="00204A15">
              <w:rPr>
                <w:b/>
                <w:bCs/>
                <w:sz w:val="22"/>
                <w:szCs w:val="22"/>
              </w:rPr>
              <w:t>1.6. do Termo de Referência – Anexo I.</w:t>
            </w:r>
          </w:p>
        </w:tc>
        <w:tc>
          <w:tcPr>
            <w:tcW w:w="791" w:type="pct"/>
            <w:tcBorders>
              <w:top w:val="single" w:sz="4" w:space="0" w:color="auto"/>
              <w:left w:val="single" w:sz="2" w:space="0" w:color="000000"/>
              <w:bottom w:val="single" w:sz="4" w:space="0" w:color="auto"/>
              <w:right w:val="single" w:sz="2" w:space="0" w:color="000000"/>
            </w:tcBorders>
          </w:tcPr>
          <w:p w14:paraId="25131101" w14:textId="6D291FAE" w:rsidR="00C0240F" w:rsidRPr="00A5516C" w:rsidRDefault="00204A15" w:rsidP="00B30229">
            <w:pPr>
              <w:suppressLineNumbers/>
              <w:snapToGrid w:val="0"/>
              <w:jc w:val="center"/>
              <w:rPr>
                <w:sz w:val="22"/>
                <w:szCs w:val="22"/>
              </w:rPr>
            </w:pPr>
            <w:r>
              <w:rPr>
                <w:sz w:val="22"/>
                <w:szCs w:val="22"/>
              </w:rPr>
              <w:t>Até 10</w:t>
            </w:r>
          </w:p>
        </w:tc>
        <w:tc>
          <w:tcPr>
            <w:tcW w:w="1185" w:type="pct"/>
            <w:tcBorders>
              <w:top w:val="single" w:sz="4" w:space="0" w:color="auto"/>
              <w:left w:val="single" w:sz="2" w:space="0" w:color="000000"/>
              <w:bottom w:val="single" w:sz="4" w:space="0" w:color="auto"/>
              <w:right w:val="single" w:sz="2" w:space="0" w:color="000000"/>
            </w:tcBorders>
          </w:tcPr>
          <w:p w14:paraId="6780099C" w14:textId="77777777" w:rsidR="00C0240F" w:rsidRPr="00A5516C" w:rsidRDefault="00C0240F" w:rsidP="00B30229">
            <w:pPr>
              <w:suppressLineNumbers/>
              <w:snapToGrid w:val="0"/>
              <w:jc w:val="center"/>
              <w:rPr>
                <w:sz w:val="22"/>
                <w:szCs w:val="22"/>
              </w:rPr>
            </w:pPr>
          </w:p>
        </w:tc>
        <w:tc>
          <w:tcPr>
            <w:tcW w:w="1158" w:type="pct"/>
            <w:tcBorders>
              <w:top w:val="single" w:sz="4" w:space="0" w:color="auto"/>
              <w:left w:val="single" w:sz="2" w:space="0" w:color="000000"/>
              <w:bottom w:val="single" w:sz="4" w:space="0" w:color="auto"/>
              <w:right w:val="single" w:sz="4" w:space="0" w:color="auto"/>
            </w:tcBorders>
          </w:tcPr>
          <w:p w14:paraId="35FD92FE" w14:textId="77777777" w:rsidR="00C0240F" w:rsidRPr="00A5516C" w:rsidRDefault="00C0240F" w:rsidP="00B30229">
            <w:pPr>
              <w:suppressLineNumbers/>
              <w:snapToGrid w:val="0"/>
              <w:jc w:val="center"/>
              <w:rPr>
                <w:sz w:val="22"/>
                <w:szCs w:val="22"/>
              </w:rPr>
            </w:pPr>
          </w:p>
        </w:tc>
      </w:tr>
      <w:tr w:rsidR="00204A15" w:rsidRPr="00193BAA" w14:paraId="3C35EA59" w14:textId="77777777" w:rsidTr="00204A15">
        <w:tc>
          <w:tcPr>
            <w:tcW w:w="3842" w:type="pct"/>
            <w:gridSpan w:val="4"/>
            <w:tcBorders>
              <w:top w:val="single" w:sz="4" w:space="0" w:color="auto"/>
              <w:left w:val="single" w:sz="4" w:space="0" w:color="auto"/>
              <w:bottom w:val="single" w:sz="4" w:space="0" w:color="auto"/>
              <w:right w:val="single" w:sz="2" w:space="0" w:color="000000"/>
            </w:tcBorders>
          </w:tcPr>
          <w:p w14:paraId="1DC0D7EB" w14:textId="23D1EFD0" w:rsidR="00204A15" w:rsidRPr="00204A15" w:rsidRDefault="00204A15" w:rsidP="00204A15">
            <w:pPr>
              <w:suppressLineNumbers/>
              <w:snapToGrid w:val="0"/>
              <w:jc w:val="right"/>
              <w:rPr>
                <w:b/>
                <w:bCs/>
                <w:sz w:val="28"/>
                <w:szCs w:val="28"/>
              </w:rPr>
            </w:pPr>
            <w:r w:rsidRPr="00204A15">
              <w:rPr>
                <w:b/>
                <w:bCs/>
                <w:sz w:val="28"/>
                <w:szCs w:val="28"/>
              </w:rPr>
              <w:t>VALOR TOTAL DO ITEM- R$</w:t>
            </w:r>
          </w:p>
        </w:tc>
        <w:tc>
          <w:tcPr>
            <w:tcW w:w="1158" w:type="pct"/>
            <w:tcBorders>
              <w:top w:val="single" w:sz="4" w:space="0" w:color="auto"/>
              <w:left w:val="single" w:sz="2" w:space="0" w:color="000000"/>
              <w:bottom w:val="single" w:sz="4" w:space="0" w:color="auto"/>
              <w:right w:val="single" w:sz="4" w:space="0" w:color="auto"/>
            </w:tcBorders>
          </w:tcPr>
          <w:p w14:paraId="0A280434" w14:textId="77777777" w:rsidR="00204A15" w:rsidRPr="00204A15" w:rsidRDefault="00204A15" w:rsidP="00B30229">
            <w:pPr>
              <w:suppressLineNumbers/>
              <w:snapToGrid w:val="0"/>
              <w:jc w:val="center"/>
              <w:rPr>
                <w:b/>
                <w:bCs/>
                <w:sz w:val="28"/>
                <w:szCs w:val="28"/>
              </w:rPr>
            </w:pPr>
          </w:p>
        </w:tc>
      </w:tr>
    </w:tbl>
    <w:p w14:paraId="2F311A8A" w14:textId="77777777" w:rsidR="00984C55" w:rsidRDefault="00984C55"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p>
    <w:p w14:paraId="6B0442A2" w14:textId="7E70669B" w:rsidR="008D4D3B" w:rsidRDefault="008D4D3B"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Cs/>
          <w:sz w:val="22"/>
          <w:szCs w:val="22"/>
          <w:lang w:eastAsia="ar-SA"/>
        </w:rPr>
      </w:pPr>
      <w:r>
        <w:rPr>
          <w:bCs/>
          <w:sz w:val="22"/>
          <w:szCs w:val="22"/>
          <w:lang w:eastAsia="ar-SA"/>
        </w:rPr>
        <w:t xml:space="preserve">Valor total da </w:t>
      </w:r>
      <w:r w:rsidRPr="00FC24C7">
        <w:rPr>
          <w:bCs/>
          <w:sz w:val="22"/>
          <w:szCs w:val="22"/>
          <w:lang w:eastAsia="ar-SA"/>
        </w:rPr>
        <w:t>proposta</w:t>
      </w:r>
      <w:r w:rsidR="00853739" w:rsidRPr="00FC24C7">
        <w:rPr>
          <w:bCs/>
          <w:sz w:val="22"/>
          <w:szCs w:val="22"/>
          <w:lang w:eastAsia="ar-SA"/>
        </w:rPr>
        <w:t xml:space="preserve"> (item único)</w:t>
      </w:r>
      <w:r w:rsidRPr="00FC24C7">
        <w:rPr>
          <w:bCs/>
          <w:sz w:val="22"/>
          <w:szCs w:val="22"/>
          <w:lang w:eastAsia="ar-SA"/>
        </w:rPr>
        <w:t>:</w:t>
      </w:r>
      <w:r>
        <w:rPr>
          <w:bCs/>
          <w:sz w:val="22"/>
          <w:szCs w:val="22"/>
          <w:lang w:eastAsia="ar-SA"/>
        </w:rPr>
        <w:t xml:space="preserve"> </w:t>
      </w:r>
      <w:r w:rsidRPr="008D4D3B">
        <w:rPr>
          <w:b/>
          <w:sz w:val="22"/>
          <w:szCs w:val="22"/>
          <w:lang w:eastAsia="ar-SA"/>
        </w:rPr>
        <w:t>R$ ____________________</w:t>
      </w:r>
      <w:r>
        <w:rPr>
          <w:bCs/>
          <w:sz w:val="22"/>
          <w:szCs w:val="22"/>
          <w:lang w:eastAsia="ar-SA"/>
        </w:rPr>
        <w:t xml:space="preserve"> (valor por extenso). </w:t>
      </w:r>
    </w:p>
    <w:p w14:paraId="7C1EC010" w14:textId="77777777" w:rsidR="001140E6" w:rsidRDefault="001140E6"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p>
    <w:p w14:paraId="3F09DD9F" w14:textId="77777777" w:rsidR="00204A15" w:rsidRDefault="00204A15"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p>
    <w:p w14:paraId="62764BCD" w14:textId="703BBE8B" w:rsidR="00E85164" w:rsidRPr="004A50AA" w:rsidRDefault="009B1CE9"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A50AA">
        <w:rPr>
          <w:b/>
          <w:sz w:val="22"/>
          <w:szCs w:val="22"/>
          <w:u w:val="single"/>
          <w:lang w:eastAsia="ar-SA"/>
        </w:rPr>
        <w:t>4</w:t>
      </w:r>
      <w:r w:rsidR="00E85164" w:rsidRPr="004A50AA">
        <w:rPr>
          <w:b/>
          <w:sz w:val="22"/>
          <w:szCs w:val="22"/>
          <w:u w:val="single"/>
          <w:lang w:eastAsia="ar-SA"/>
        </w:rPr>
        <w:t>. DA VALIDADE DA PROPOSTA</w:t>
      </w:r>
    </w:p>
    <w:p w14:paraId="0B853F71" w14:textId="77777777" w:rsidR="00E85164" w:rsidRDefault="00E85164" w:rsidP="00E85164">
      <w:pPr>
        <w:tabs>
          <w:tab w:val="left" w:pos="0"/>
        </w:tabs>
        <w:spacing w:line="360" w:lineRule="auto"/>
        <w:rPr>
          <w:i/>
          <w:sz w:val="22"/>
          <w:szCs w:val="22"/>
          <w:lang w:eastAsia="ar-SA"/>
        </w:rPr>
      </w:pPr>
      <w:r w:rsidRPr="004A50AA">
        <w:rPr>
          <w:sz w:val="22"/>
          <w:szCs w:val="22"/>
          <w:lang w:eastAsia="ar-SA"/>
        </w:rPr>
        <w:t>Esta proposta tem validade de                   dias</w:t>
      </w:r>
      <w:r w:rsidR="00963DDA" w:rsidRPr="004A50AA">
        <w:rPr>
          <w:sz w:val="22"/>
          <w:szCs w:val="22"/>
          <w:lang w:eastAsia="ar-SA"/>
        </w:rPr>
        <w:t xml:space="preserve"> contados da sua apresentação</w:t>
      </w:r>
      <w:r w:rsidRPr="004A50AA">
        <w:rPr>
          <w:sz w:val="22"/>
          <w:szCs w:val="22"/>
          <w:lang w:eastAsia="ar-SA"/>
        </w:rPr>
        <w:t xml:space="preserve">. </w:t>
      </w:r>
      <w:r w:rsidRPr="004A50AA">
        <w:rPr>
          <w:i/>
          <w:sz w:val="22"/>
          <w:szCs w:val="22"/>
          <w:lang w:eastAsia="ar-SA"/>
        </w:rPr>
        <w:t>(</w:t>
      </w:r>
      <w:r w:rsidRPr="005F6D37">
        <w:rPr>
          <w:b/>
          <w:bCs/>
          <w:i/>
          <w:sz w:val="22"/>
          <w:szCs w:val="22"/>
          <w:lang w:eastAsia="ar-SA"/>
        </w:rPr>
        <w:t>mínimo de 60 dias</w:t>
      </w:r>
      <w:r w:rsidRPr="004A50AA">
        <w:rPr>
          <w:i/>
          <w:sz w:val="22"/>
          <w:szCs w:val="22"/>
          <w:lang w:eastAsia="ar-SA"/>
        </w:rPr>
        <w:t>)</w:t>
      </w:r>
      <w:r w:rsidR="00FF118F" w:rsidRPr="004A50AA">
        <w:rPr>
          <w:i/>
          <w:sz w:val="22"/>
          <w:szCs w:val="22"/>
          <w:lang w:eastAsia="ar-SA"/>
        </w:rPr>
        <w:t>.</w:t>
      </w:r>
    </w:p>
    <w:p w14:paraId="0102EBD3" w14:textId="77777777" w:rsidR="005906E8" w:rsidRPr="00B30229" w:rsidRDefault="005906E8" w:rsidP="00643C8D">
      <w:pPr>
        <w:tabs>
          <w:tab w:val="left" w:pos="0"/>
        </w:tabs>
        <w:spacing w:line="360" w:lineRule="auto"/>
        <w:rPr>
          <w:sz w:val="10"/>
          <w:szCs w:val="10"/>
          <w:lang w:eastAsia="ar-SA"/>
        </w:rPr>
      </w:pPr>
    </w:p>
    <w:p w14:paraId="36FA5661" w14:textId="52BD25A9" w:rsidR="006F59C8" w:rsidRDefault="00FF118F" w:rsidP="005906E8">
      <w:pPr>
        <w:tabs>
          <w:tab w:val="left" w:pos="0"/>
        </w:tabs>
        <w:spacing w:line="360" w:lineRule="auto"/>
        <w:jc w:val="center"/>
        <w:rPr>
          <w:b/>
          <w:sz w:val="22"/>
          <w:szCs w:val="22"/>
          <w:lang w:eastAsia="ar-SA"/>
        </w:rPr>
      </w:pPr>
      <w:r w:rsidRPr="004A50AA">
        <w:rPr>
          <w:sz w:val="22"/>
          <w:szCs w:val="22"/>
          <w:lang w:eastAsia="ar-SA"/>
        </w:rPr>
        <w:t>__</w:t>
      </w:r>
      <w:r w:rsidR="00963DDA" w:rsidRPr="004A50AA">
        <w:rPr>
          <w:sz w:val="22"/>
          <w:szCs w:val="22"/>
          <w:lang w:eastAsia="ar-SA"/>
        </w:rPr>
        <w:t>____________</w:t>
      </w:r>
      <w:r w:rsidR="00E85164" w:rsidRPr="004A50AA">
        <w:rPr>
          <w:sz w:val="22"/>
          <w:szCs w:val="22"/>
          <w:lang w:eastAsia="ar-SA"/>
        </w:rPr>
        <w:t>,</w:t>
      </w:r>
      <w:r w:rsidRPr="004A50AA">
        <w:rPr>
          <w:sz w:val="22"/>
          <w:szCs w:val="22"/>
          <w:lang w:eastAsia="ar-SA"/>
        </w:rPr>
        <w:t>_____</w:t>
      </w:r>
      <w:r w:rsidR="00E85164" w:rsidRPr="004A50AA">
        <w:rPr>
          <w:sz w:val="22"/>
          <w:szCs w:val="22"/>
          <w:lang w:eastAsia="ar-SA"/>
        </w:rPr>
        <w:t xml:space="preserve"> de</w:t>
      </w:r>
      <w:r w:rsidRPr="004A50AA">
        <w:rPr>
          <w:sz w:val="22"/>
          <w:szCs w:val="22"/>
          <w:lang w:eastAsia="ar-SA"/>
        </w:rPr>
        <w:t>______________________</w:t>
      </w:r>
      <w:r w:rsidR="00E85164" w:rsidRPr="004A50AA">
        <w:rPr>
          <w:sz w:val="22"/>
          <w:szCs w:val="22"/>
          <w:lang w:eastAsia="ar-SA"/>
        </w:rPr>
        <w:t xml:space="preserve"> de </w:t>
      </w:r>
      <w:r w:rsidR="00E85164" w:rsidRPr="006F59C8">
        <w:rPr>
          <w:sz w:val="22"/>
          <w:szCs w:val="22"/>
          <w:lang w:eastAsia="ar-SA"/>
        </w:rPr>
        <w:t>20</w:t>
      </w:r>
      <w:r w:rsidR="00AE3FED" w:rsidRPr="006F59C8">
        <w:rPr>
          <w:sz w:val="22"/>
          <w:szCs w:val="22"/>
          <w:lang w:eastAsia="ar-SA"/>
        </w:rPr>
        <w:t>2</w:t>
      </w:r>
      <w:r w:rsidR="005906E8">
        <w:rPr>
          <w:sz w:val="22"/>
          <w:szCs w:val="22"/>
          <w:lang w:eastAsia="ar-SA"/>
        </w:rPr>
        <w:t>6</w:t>
      </w:r>
      <w:r w:rsidR="00E85164" w:rsidRPr="004A50AA">
        <w:rPr>
          <w:sz w:val="22"/>
          <w:szCs w:val="22"/>
          <w:lang w:eastAsia="ar-SA"/>
        </w:rPr>
        <w:t>.</w:t>
      </w:r>
    </w:p>
    <w:p w14:paraId="2C38DCFF" w14:textId="77777777" w:rsidR="000720CA" w:rsidRPr="004A50AA" w:rsidRDefault="000720CA" w:rsidP="00E85164">
      <w:pPr>
        <w:tabs>
          <w:tab w:val="left" w:pos="0"/>
        </w:tabs>
        <w:spacing w:line="100" w:lineRule="atLeast"/>
        <w:jc w:val="center"/>
        <w:rPr>
          <w:b/>
          <w:sz w:val="22"/>
          <w:szCs w:val="22"/>
          <w:lang w:eastAsia="ar-SA"/>
        </w:rPr>
      </w:pPr>
    </w:p>
    <w:p w14:paraId="1C82F942"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__________________________________________________</w:t>
      </w:r>
    </w:p>
    <w:p w14:paraId="67A10B8D" w14:textId="77777777" w:rsidR="00E85164" w:rsidRPr="004A50AA" w:rsidRDefault="00E85164" w:rsidP="00E85164">
      <w:pPr>
        <w:tabs>
          <w:tab w:val="left" w:pos="0"/>
        </w:tabs>
        <w:spacing w:line="100" w:lineRule="atLeast"/>
        <w:jc w:val="center"/>
        <w:rPr>
          <w:b/>
          <w:sz w:val="22"/>
          <w:szCs w:val="22"/>
          <w:lang w:eastAsia="ar-SA"/>
        </w:rPr>
      </w:pPr>
      <w:r w:rsidRPr="004A50AA">
        <w:rPr>
          <w:b/>
          <w:sz w:val="22"/>
          <w:szCs w:val="22"/>
          <w:lang w:eastAsia="ar-SA"/>
        </w:rPr>
        <w:t>Razão Social da Empresa</w:t>
      </w:r>
    </w:p>
    <w:p w14:paraId="2845115E" w14:textId="77777777" w:rsidR="00CD05DA" w:rsidRPr="00A9417A" w:rsidRDefault="00E85164" w:rsidP="00F03211">
      <w:pPr>
        <w:tabs>
          <w:tab w:val="left" w:pos="0"/>
        </w:tabs>
        <w:spacing w:line="100" w:lineRule="atLeast"/>
        <w:jc w:val="center"/>
        <w:rPr>
          <w:b/>
          <w:sz w:val="22"/>
          <w:szCs w:val="22"/>
          <w:lang w:eastAsia="ar-SA"/>
        </w:rPr>
      </w:pPr>
      <w:r w:rsidRPr="004A50AA">
        <w:rPr>
          <w:b/>
          <w:sz w:val="22"/>
          <w:szCs w:val="22"/>
          <w:lang w:eastAsia="ar-SA"/>
        </w:rPr>
        <w:t>Nome do Signatário (Proponente)</w:t>
      </w:r>
    </w:p>
    <w:sectPr w:rsidR="00CD05DA" w:rsidRPr="00A9417A" w:rsidSect="002E2AC6">
      <w:headerReference w:type="default" r:id="rId8"/>
      <w:footerReference w:type="default" r:id="rId9"/>
      <w:footnotePr>
        <w:pos w:val="beneathText"/>
      </w:footnotePr>
      <w:pgSz w:w="11905" w:h="16837"/>
      <w:pgMar w:top="1718" w:right="1418" w:bottom="567" w:left="1418" w:header="426"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1E3D8" w14:textId="77777777" w:rsidR="00F32B10" w:rsidRDefault="00F32B10">
      <w:r>
        <w:separator/>
      </w:r>
    </w:p>
  </w:endnote>
  <w:endnote w:type="continuationSeparator" w:id="0">
    <w:p w14:paraId="6CD4B39C" w14:textId="77777777" w:rsidR="00F32B10" w:rsidRDefault="00F3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0DF25" w14:textId="77777777" w:rsidR="000606C4" w:rsidRDefault="000606C4">
    <w:pPr>
      <w:pStyle w:val="Rodap"/>
      <w:jc w:val="center"/>
    </w:pPr>
    <w:r>
      <w:fldChar w:fldCharType="begin"/>
    </w:r>
    <w:r>
      <w:instrText>PAGE   \* MERGEFORMAT</w:instrText>
    </w:r>
    <w:r>
      <w:fldChar w:fldCharType="separate"/>
    </w:r>
    <w:r w:rsidR="000342F6" w:rsidRPr="000342F6">
      <w:rPr>
        <w:noProof/>
        <w:lang w:val="pt-BR"/>
      </w:rPr>
      <w:t>3</w:t>
    </w:r>
    <w:r>
      <w:fldChar w:fldCharType="end"/>
    </w:r>
  </w:p>
  <w:p w14:paraId="59DD8E7E" w14:textId="77777777" w:rsidR="0031087C" w:rsidRDefault="0031087C" w:rsidP="008879F3">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576F" w14:textId="77777777" w:rsidR="00F32B10" w:rsidRDefault="00F32B10">
      <w:r>
        <w:separator/>
      </w:r>
    </w:p>
  </w:footnote>
  <w:footnote w:type="continuationSeparator" w:id="0">
    <w:p w14:paraId="18A68985" w14:textId="77777777" w:rsidR="00F32B10" w:rsidRDefault="00F3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2C62" w14:textId="77777777" w:rsidR="00DC610E" w:rsidRPr="007F7206" w:rsidRDefault="007F7206" w:rsidP="00DC610E">
    <w:pPr>
      <w:pStyle w:val="Cabealho"/>
      <w:tabs>
        <w:tab w:val="left" w:pos="1110"/>
        <w:tab w:val="center" w:pos="4534"/>
      </w:tabs>
      <w:rPr>
        <w:sz w:val="16"/>
        <w:szCs w:val="16"/>
      </w:rPr>
    </w:pPr>
    <w:r>
      <w:tab/>
    </w:r>
  </w:p>
  <w:tbl>
    <w:tblPr>
      <w:tblW w:w="8886" w:type="dxa"/>
      <w:tblLook w:val="04A0" w:firstRow="1" w:lastRow="0" w:firstColumn="1" w:lastColumn="0" w:noHBand="0" w:noVBand="1"/>
    </w:tblPr>
    <w:tblGrid>
      <w:gridCol w:w="1585"/>
      <w:gridCol w:w="7301"/>
    </w:tblGrid>
    <w:tr w:rsidR="00DC610E" w14:paraId="5CA10B9A" w14:textId="77777777" w:rsidTr="00A1312D">
      <w:trPr>
        <w:trHeight w:val="201"/>
      </w:trPr>
      <w:tc>
        <w:tcPr>
          <w:tcW w:w="1356" w:type="dxa"/>
        </w:tcPr>
        <w:p w14:paraId="30AF9135" w14:textId="77777777" w:rsidR="00DC610E" w:rsidRPr="006B5D14" w:rsidRDefault="00DC610E" w:rsidP="00DC610E">
          <w:pPr>
            <w:pStyle w:val="Cabealho"/>
            <w:jc w:val="right"/>
            <w:rPr>
              <w:sz w:val="16"/>
              <w:szCs w:val="16"/>
              <w:lang w:val="pt-BR"/>
            </w:rPr>
          </w:pPr>
        </w:p>
        <w:p w14:paraId="5A625D6B" w14:textId="70A3C2AA" w:rsidR="00DC610E" w:rsidRPr="006B5D14" w:rsidRDefault="00D339D4" w:rsidP="00DC610E">
          <w:pPr>
            <w:pStyle w:val="Cabealho"/>
            <w:tabs>
              <w:tab w:val="center" w:pos="867"/>
              <w:tab w:val="right" w:pos="1735"/>
            </w:tabs>
            <w:ind w:right="34"/>
            <w:rPr>
              <w:sz w:val="16"/>
              <w:szCs w:val="16"/>
              <w:lang w:val="pt-BR"/>
            </w:rPr>
          </w:pPr>
          <w:r w:rsidRPr="006B5D14">
            <w:rPr>
              <w:rFonts w:ascii="Arial Black" w:hAnsi="Arial Black"/>
              <w:noProof/>
              <w:color w:val="C5000B"/>
              <w:sz w:val="28"/>
              <w:szCs w:val="28"/>
              <w:lang w:val="pt-BR"/>
            </w:rPr>
            <w:drawing>
              <wp:inline distT="0" distB="0" distL="0" distR="0" wp14:anchorId="649EB64E" wp14:editId="12FF8BD2">
                <wp:extent cx="847725" cy="9239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p>
      </w:tc>
      <w:tc>
        <w:tcPr>
          <w:tcW w:w="7530" w:type="dxa"/>
        </w:tcPr>
        <w:p w14:paraId="0AA6B06F" w14:textId="77777777" w:rsidR="00DC610E" w:rsidRPr="004C4B36" w:rsidRDefault="00DC610E" w:rsidP="00DC610E">
          <w:pPr>
            <w:rPr>
              <w:sz w:val="16"/>
              <w:szCs w:val="16"/>
            </w:rPr>
          </w:pPr>
        </w:p>
        <w:p w14:paraId="37CB4EA4" w14:textId="77777777" w:rsidR="00DC610E" w:rsidRPr="006B5D14" w:rsidRDefault="00DC610E" w:rsidP="00DC610E">
          <w:pPr>
            <w:pStyle w:val="Ttulo3"/>
            <w:ind w:left="0"/>
            <w:jc w:val="left"/>
            <w:rPr>
              <w:rFonts w:ascii="Times New Roman" w:hAnsi="Times New Roman"/>
              <w:sz w:val="22"/>
              <w:szCs w:val="22"/>
            </w:rPr>
          </w:pPr>
          <w:r w:rsidRPr="006B5D14">
            <w:rPr>
              <w:rFonts w:ascii="Times New Roman" w:hAnsi="Times New Roman"/>
              <w:sz w:val="22"/>
              <w:szCs w:val="22"/>
            </w:rPr>
            <w:t>MINISTÉRIO PÚBLICO DO TRABALHO</w:t>
          </w:r>
        </w:p>
        <w:p w14:paraId="0D94CBE3" w14:textId="77777777" w:rsidR="00DC610E" w:rsidRPr="006B5D14" w:rsidRDefault="00DC610E" w:rsidP="00DC610E">
          <w:pPr>
            <w:pStyle w:val="Ttulo3"/>
            <w:tabs>
              <w:tab w:val="num" w:pos="-27"/>
            </w:tabs>
            <w:ind w:left="0"/>
            <w:jc w:val="left"/>
            <w:rPr>
              <w:rFonts w:ascii="Times New Roman" w:hAnsi="Times New Roman"/>
              <w:sz w:val="22"/>
              <w:szCs w:val="22"/>
            </w:rPr>
          </w:pPr>
          <w:r w:rsidRPr="006B5D14">
            <w:rPr>
              <w:rFonts w:ascii="Times New Roman" w:hAnsi="Times New Roman"/>
              <w:sz w:val="22"/>
              <w:szCs w:val="22"/>
            </w:rPr>
            <w:t>PROCURADORIA REGIONAL DO TRABALHO DA 15ª REGIÃO</w:t>
          </w:r>
        </w:p>
        <w:p w14:paraId="205E82EE" w14:textId="77777777" w:rsidR="00DC610E" w:rsidRPr="005C7774" w:rsidRDefault="00DC610E" w:rsidP="00DC610E">
          <w:pPr>
            <w:rPr>
              <w:sz w:val="22"/>
              <w:szCs w:val="22"/>
            </w:rPr>
          </w:pPr>
          <w:r>
            <w:rPr>
              <w:sz w:val="22"/>
              <w:szCs w:val="22"/>
            </w:rPr>
            <w:t xml:space="preserve">DIVISÃO DE </w:t>
          </w:r>
          <w:r w:rsidR="00A608CB">
            <w:rPr>
              <w:sz w:val="22"/>
              <w:szCs w:val="22"/>
            </w:rPr>
            <w:t>ADMINISTRAÇÃO</w:t>
          </w:r>
        </w:p>
        <w:p w14:paraId="64D1B887" w14:textId="77777777" w:rsidR="00DC610E" w:rsidRDefault="00A608CB" w:rsidP="00DC610E">
          <w:pPr>
            <w:shd w:val="clear" w:color="auto" w:fill="FFFFFF"/>
            <w:contextualSpacing/>
          </w:pPr>
          <w:r w:rsidRPr="00294AC2">
            <w:rPr>
              <w:color w:val="000000"/>
              <w:sz w:val="22"/>
              <w:szCs w:val="22"/>
            </w:rPr>
            <w:t xml:space="preserve">Rua Pedro Anderson, nº 91, </w:t>
          </w:r>
          <w:r w:rsidR="00345A11">
            <w:rPr>
              <w:color w:val="000000"/>
              <w:sz w:val="22"/>
              <w:szCs w:val="22"/>
            </w:rPr>
            <w:t>Taquaral</w:t>
          </w:r>
          <w:r w:rsidRPr="00294AC2">
            <w:rPr>
              <w:color w:val="000000"/>
              <w:sz w:val="22"/>
              <w:szCs w:val="22"/>
            </w:rPr>
            <w:t xml:space="preserve">, CEP 13076-070 - Campinas/SP </w:t>
          </w:r>
          <w:r w:rsidR="00DC610E" w:rsidRPr="00294AC2">
            <w:rPr>
              <w:color w:val="000000"/>
              <w:sz w:val="22"/>
              <w:szCs w:val="22"/>
            </w:rPr>
            <w:t>Fone: (19) 3</w:t>
          </w:r>
          <w:r w:rsidR="006C1784">
            <w:rPr>
              <w:color w:val="000000"/>
              <w:sz w:val="22"/>
              <w:szCs w:val="22"/>
            </w:rPr>
            <w:t>198-5200</w:t>
          </w:r>
          <w:r w:rsidR="00DC610E" w:rsidRPr="00294AC2">
            <w:rPr>
              <w:color w:val="000000"/>
              <w:sz w:val="22"/>
              <w:szCs w:val="22"/>
            </w:rPr>
            <w:t xml:space="preserve"> – e-mail: prt15.licitacoes@mpt.mp.br</w:t>
          </w:r>
        </w:p>
      </w:tc>
    </w:tr>
  </w:tbl>
  <w:p w14:paraId="2946F6C0" w14:textId="77777777" w:rsidR="0031087C" w:rsidRPr="00DC610E" w:rsidRDefault="0031087C" w:rsidP="00DC610E">
    <w:pPr>
      <w:pStyle w:val="Cabealho"/>
      <w:tabs>
        <w:tab w:val="left" w:pos="1110"/>
        <w:tab w:val="center" w:pos="4534"/>
      </w:tabs>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8DE602F"/>
    <w:multiLevelType w:val="hybridMultilevel"/>
    <w:tmpl w:val="C9348C82"/>
    <w:lvl w:ilvl="0" w:tplc="7820D0E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F7055"/>
    <w:multiLevelType w:val="hybridMultilevel"/>
    <w:tmpl w:val="4D5E6D22"/>
    <w:lvl w:ilvl="0" w:tplc="04160001">
      <w:start w:val="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2E51341"/>
    <w:multiLevelType w:val="multilevel"/>
    <w:tmpl w:val="4F92F6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pStyle w:val="Nivel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DA47AA3"/>
    <w:multiLevelType w:val="hybridMultilevel"/>
    <w:tmpl w:val="443E90EE"/>
    <w:lvl w:ilvl="0" w:tplc="11DEF9B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27723787">
    <w:abstractNumId w:val="0"/>
  </w:num>
  <w:num w:numId="2" w16cid:durableId="402064948">
    <w:abstractNumId w:val="1"/>
  </w:num>
  <w:num w:numId="3" w16cid:durableId="850990041">
    <w:abstractNumId w:val="2"/>
  </w:num>
  <w:num w:numId="4" w16cid:durableId="387924946">
    <w:abstractNumId w:val="3"/>
  </w:num>
  <w:num w:numId="5" w16cid:durableId="410660155">
    <w:abstractNumId w:val="4"/>
  </w:num>
  <w:num w:numId="6" w16cid:durableId="2040933182">
    <w:abstractNumId w:val="6"/>
  </w:num>
  <w:num w:numId="7" w16cid:durableId="1649284503">
    <w:abstractNumId w:val="7"/>
  </w:num>
  <w:num w:numId="8" w16cid:durableId="922448401">
    <w:abstractNumId w:val="5"/>
  </w:num>
  <w:num w:numId="9" w16cid:durableId="18793956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116"/>
    <w:rsid w:val="00007709"/>
    <w:rsid w:val="00010813"/>
    <w:rsid w:val="00020F8A"/>
    <w:rsid w:val="00024361"/>
    <w:rsid w:val="000262BD"/>
    <w:rsid w:val="000342F6"/>
    <w:rsid w:val="00036061"/>
    <w:rsid w:val="00050F48"/>
    <w:rsid w:val="000548EA"/>
    <w:rsid w:val="00055980"/>
    <w:rsid w:val="00056B0E"/>
    <w:rsid w:val="000606C4"/>
    <w:rsid w:val="00067200"/>
    <w:rsid w:val="00071FBF"/>
    <w:rsid w:val="000720CA"/>
    <w:rsid w:val="00076F56"/>
    <w:rsid w:val="00076F94"/>
    <w:rsid w:val="00077684"/>
    <w:rsid w:val="00081756"/>
    <w:rsid w:val="00094443"/>
    <w:rsid w:val="000A52B0"/>
    <w:rsid w:val="000A5E94"/>
    <w:rsid w:val="000B7715"/>
    <w:rsid w:val="000D4C3B"/>
    <w:rsid w:val="000D519E"/>
    <w:rsid w:val="000D6984"/>
    <w:rsid w:val="000D6BCB"/>
    <w:rsid w:val="000E6036"/>
    <w:rsid w:val="000E6E94"/>
    <w:rsid w:val="000F3355"/>
    <w:rsid w:val="000F7A88"/>
    <w:rsid w:val="001069A3"/>
    <w:rsid w:val="00113643"/>
    <w:rsid w:val="001140E6"/>
    <w:rsid w:val="0012240A"/>
    <w:rsid w:val="001241B4"/>
    <w:rsid w:val="00124DF5"/>
    <w:rsid w:val="001254C8"/>
    <w:rsid w:val="001453CE"/>
    <w:rsid w:val="001534E7"/>
    <w:rsid w:val="00160A92"/>
    <w:rsid w:val="00170C9B"/>
    <w:rsid w:val="00170FCF"/>
    <w:rsid w:val="0018733F"/>
    <w:rsid w:val="001911BF"/>
    <w:rsid w:val="00196F39"/>
    <w:rsid w:val="00197BB4"/>
    <w:rsid w:val="001A5D1B"/>
    <w:rsid w:val="001B6A2D"/>
    <w:rsid w:val="001B6DDC"/>
    <w:rsid w:val="001C1ECF"/>
    <w:rsid w:val="001C58C5"/>
    <w:rsid w:val="001D1C5E"/>
    <w:rsid w:val="001D3932"/>
    <w:rsid w:val="001D4E6B"/>
    <w:rsid w:val="001E538F"/>
    <w:rsid w:val="001F2FC7"/>
    <w:rsid w:val="001F40C6"/>
    <w:rsid w:val="001F602E"/>
    <w:rsid w:val="001F628D"/>
    <w:rsid w:val="0020226C"/>
    <w:rsid w:val="00203DC7"/>
    <w:rsid w:val="00204A15"/>
    <w:rsid w:val="0020565D"/>
    <w:rsid w:val="002066C0"/>
    <w:rsid w:val="00206D82"/>
    <w:rsid w:val="002161B3"/>
    <w:rsid w:val="002165CB"/>
    <w:rsid w:val="00216C42"/>
    <w:rsid w:val="002254D6"/>
    <w:rsid w:val="00226CAE"/>
    <w:rsid w:val="00226F79"/>
    <w:rsid w:val="00236355"/>
    <w:rsid w:val="00245215"/>
    <w:rsid w:val="0024715E"/>
    <w:rsid w:val="0025046E"/>
    <w:rsid w:val="002509C4"/>
    <w:rsid w:val="002513F6"/>
    <w:rsid w:val="0025764E"/>
    <w:rsid w:val="00261036"/>
    <w:rsid w:val="00262F17"/>
    <w:rsid w:val="00263157"/>
    <w:rsid w:val="002639C3"/>
    <w:rsid w:val="00264E00"/>
    <w:rsid w:val="00266B6C"/>
    <w:rsid w:val="00266EE8"/>
    <w:rsid w:val="002737AC"/>
    <w:rsid w:val="00274617"/>
    <w:rsid w:val="00276F5B"/>
    <w:rsid w:val="002816B9"/>
    <w:rsid w:val="0029134A"/>
    <w:rsid w:val="00294AC2"/>
    <w:rsid w:val="00295200"/>
    <w:rsid w:val="002A186D"/>
    <w:rsid w:val="002A27EF"/>
    <w:rsid w:val="002A4EAD"/>
    <w:rsid w:val="002B4E25"/>
    <w:rsid w:val="002B63CE"/>
    <w:rsid w:val="002C55FD"/>
    <w:rsid w:val="002C7AEB"/>
    <w:rsid w:val="002D48A1"/>
    <w:rsid w:val="002D6301"/>
    <w:rsid w:val="002E0586"/>
    <w:rsid w:val="002E2AC6"/>
    <w:rsid w:val="002E3829"/>
    <w:rsid w:val="002E3A1B"/>
    <w:rsid w:val="002E7D2E"/>
    <w:rsid w:val="002E7DC8"/>
    <w:rsid w:val="002F0495"/>
    <w:rsid w:val="002F3195"/>
    <w:rsid w:val="002F457F"/>
    <w:rsid w:val="002F59D5"/>
    <w:rsid w:val="00301571"/>
    <w:rsid w:val="00303918"/>
    <w:rsid w:val="00304C42"/>
    <w:rsid w:val="003055F0"/>
    <w:rsid w:val="0030595B"/>
    <w:rsid w:val="0031087C"/>
    <w:rsid w:val="00322D90"/>
    <w:rsid w:val="00324921"/>
    <w:rsid w:val="00324A05"/>
    <w:rsid w:val="00325D7D"/>
    <w:rsid w:val="00326A90"/>
    <w:rsid w:val="00332B3F"/>
    <w:rsid w:val="0034083D"/>
    <w:rsid w:val="00341737"/>
    <w:rsid w:val="00344CF0"/>
    <w:rsid w:val="00344E32"/>
    <w:rsid w:val="00345A11"/>
    <w:rsid w:val="00347C57"/>
    <w:rsid w:val="0035020D"/>
    <w:rsid w:val="00351E32"/>
    <w:rsid w:val="00355B81"/>
    <w:rsid w:val="00363889"/>
    <w:rsid w:val="003639A2"/>
    <w:rsid w:val="00363F57"/>
    <w:rsid w:val="00373688"/>
    <w:rsid w:val="0037517A"/>
    <w:rsid w:val="00382911"/>
    <w:rsid w:val="00386E8C"/>
    <w:rsid w:val="00386F1D"/>
    <w:rsid w:val="003870C2"/>
    <w:rsid w:val="0039130A"/>
    <w:rsid w:val="00391BA5"/>
    <w:rsid w:val="003A2E8E"/>
    <w:rsid w:val="003B0FA7"/>
    <w:rsid w:val="003B3769"/>
    <w:rsid w:val="003B691B"/>
    <w:rsid w:val="003C1604"/>
    <w:rsid w:val="003C264A"/>
    <w:rsid w:val="003C7645"/>
    <w:rsid w:val="003D56FA"/>
    <w:rsid w:val="003E076B"/>
    <w:rsid w:val="003E18C2"/>
    <w:rsid w:val="003E1FB2"/>
    <w:rsid w:val="003E6247"/>
    <w:rsid w:val="003E6582"/>
    <w:rsid w:val="003F402E"/>
    <w:rsid w:val="003F5720"/>
    <w:rsid w:val="004062D5"/>
    <w:rsid w:val="00406DB6"/>
    <w:rsid w:val="0041481D"/>
    <w:rsid w:val="00421F2C"/>
    <w:rsid w:val="004255A4"/>
    <w:rsid w:val="00427B53"/>
    <w:rsid w:val="00434037"/>
    <w:rsid w:val="004425D2"/>
    <w:rsid w:val="00443281"/>
    <w:rsid w:val="00450A4B"/>
    <w:rsid w:val="004517E3"/>
    <w:rsid w:val="00453930"/>
    <w:rsid w:val="00456FB9"/>
    <w:rsid w:val="004575FB"/>
    <w:rsid w:val="00457789"/>
    <w:rsid w:val="0046010E"/>
    <w:rsid w:val="00464DC6"/>
    <w:rsid w:val="0046536A"/>
    <w:rsid w:val="004659AC"/>
    <w:rsid w:val="00465DB9"/>
    <w:rsid w:val="00476F8D"/>
    <w:rsid w:val="004778D2"/>
    <w:rsid w:val="00482685"/>
    <w:rsid w:val="004827CF"/>
    <w:rsid w:val="004928EB"/>
    <w:rsid w:val="004A119B"/>
    <w:rsid w:val="004A29F8"/>
    <w:rsid w:val="004A50AA"/>
    <w:rsid w:val="004A5E90"/>
    <w:rsid w:val="004A6169"/>
    <w:rsid w:val="004A75B1"/>
    <w:rsid w:val="004B36FD"/>
    <w:rsid w:val="004B53C7"/>
    <w:rsid w:val="004C04E1"/>
    <w:rsid w:val="004D2059"/>
    <w:rsid w:val="004D2EE8"/>
    <w:rsid w:val="004D6B57"/>
    <w:rsid w:val="004D7AD5"/>
    <w:rsid w:val="004E4613"/>
    <w:rsid w:val="00501787"/>
    <w:rsid w:val="00510616"/>
    <w:rsid w:val="00515EF6"/>
    <w:rsid w:val="00517505"/>
    <w:rsid w:val="00522EAD"/>
    <w:rsid w:val="005233BA"/>
    <w:rsid w:val="00523601"/>
    <w:rsid w:val="00534467"/>
    <w:rsid w:val="005366EC"/>
    <w:rsid w:val="0054159B"/>
    <w:rsid w:val="0054289F"/>
    <w:rsid w:val="00555442"/>
    <w:rsid w:val="005573BD"/>
    <w:rsid w:val="0056095E"/>
    <w:rsid w:val="00561635"/>
    <w:rsid w:val="00562EC5"/>
    <w:rsid w:val="005726E5"/>
    <w:rsid w:val="0057659F"/>
    <w:rsid w:val="0057795B"/>
    <w:rsid w:val="00581E8E"/>
    <w:rsid w:val="00583CD6"/>
    <w:rsid w:val="005841D5"/>
    <w:rsid w:val="00586D4D"/>
    <w:rsid w:val="005906E8"/>
    <w:rsid w:val="005A0468"/>
    <w:rsid w:val="005A41D4"/>
    <w:rsid w:val="005B04C4"/>
    <w:rsid w:val="005B7264"/>
    <w:rsid w:val="005C02EB"/>
    <w:rsid w:val="005C7BB3"/>
    <w:rsid w:val="005D488D"/>
    <w:rsid w:val="005E0EC8"/>
    <w:rsid w:val="005E577E"/>
    <w:rsid w:val="005F0C76"/>
    <w:rsid w:val="005F170C"/>
    <w:rsid w:val="005F1FEE"/>
    <w:rsid w:val="005F2D49"/>
    <w:rsid w:val="005F5C49"/>
    <w:rsid w:val="005F5ED1"/>
    <w:rsid w:val="005F6C64"/>
    <w:rsid w:val="005F6C99"/>
    <w:rsid w:val="005F6D37"/>
    <w:rsid w:val="0060431C"/>
    <w:rsid w:val="006044EB"/>
    <w:rsid w:val="00625405"/>
    <w:rsid w:val="00631304"/>
    <w:rsid w:val="006343B7"/>
    <w:rsid w:val="00636B8C"/>
    <w:rsid w:val="0064123E"/>
    <w:rsid w:val="00643C8D"/>
    <w:rsid w:val="0065017F"/>
    <w:rsid w:val="00650561"/>
    <w:rsid w:val="00662634"/>
    <w:rsid w:val="00666CDE"/>
    <w:rsid w:val="00675740"/>
    <w:rsid w:val="006801EC"/>
    <w:rsid w:val="00686282"/>
    <w:rsid w:val="00686982"/>
    <w:rsid w:val="00686A14"/>
    <w:rsid w:val="00690D0D"/>
    <w:rsid w:val="00694638"/>
    <w:rsid w:val="00695A97"/>
    <w:rsid w:val="00697B33"/>
    <w:rsid w:val="006A1BCF"/>
    <w:rsid w:val="006A1FD3"/>
    <w:rsid w:val="006A2888"/>
    <w:rsid w:val="006A2E5C"/>
    <w:rsid w:val="006A39C4"/>
    <w:rsid w:val="006B1857"/>
    <w:rsid w:val="006B2A96"/>
    <w:rsid w:val="006C1784"/>
    <w:rsid w:val="006C1F93"/>
    <w:rsid w:val="006D0F48"/>
    <w:rsid w:val="006D6019"/>
    <w:rsid w:val="006D641D"/>
    <w:rsid w:val="006E33B1"/>
    <w:rsid w:val="006E6347"/>
    <w:rsid w:val="006F0619"/>
    <w:rsid w:val="006F59C8"/>
    <w:rsid w:val="00701DDC"/>
    <w:rsid w:val="007065FF"/>
    <w:rsid w:val="00711319"/>
    <w:rsid w:val="0071331F"/>
    <w:rsid w:val="0071575A"/>
    <w:rsid w:val="0071652F"/>
    <w:rsid w:val="00716CF5"/>
    <w:rsid w:val="00717401"/>
    <w:rsid w:val="00725B2E"/>
    <w:rsid w:val="00731C40"/>
    <w:rsid w:val="00735875"/>
    <w:rsid w:val="00750B7F"/>
    <w:rsid w:val="00751356"/>
    <w:rsid w:val="007518F9"/>
    <w:rsid w:val="00765BBF"/>
    <w:rsid w:val="00773CD7"/>
    <w:rsid w:val="00776EAD"/>
    <w:rsid w:val="00780E8F"/>
    <w:rsid w:val="007830B3"/>
    <w:rsid w:val="00784F94"/>
    <w:rsid w:val="00786295"/>
    <w:rsid w:val="007A0F5D"/>
    <w:rsid w:val="007A6BB7"/>
    <w:rsid w:val="007B0A9C"/>
    <w:rsid w:val="007D6799"/>
    <w:rsid w:val="007D6F2E"/>
    <w:rsid w:val="007D7D26"/>
    <w:rsid w:val="007E00F6"/>
    <w:rsid w:val="007E4F9C"/>
    <w:rsid w:val="007F3AC2"/>
    <w:rsid w:val="007F7206"/>
    <w:rsid w:val="0080033C"/>
    <w:rsid w:val="00807994"/>
    <w:rsid w:val="00810E8D"/>
    <w:rsid w:val="0081196A"/>
    <w:rsid w:val="00815A1C"/>
    <w:rsid w:val="0081714B"/>
    <w:rsid w:val="00825F28"/>
    <w:rsid w:val="00827D99"/>
    <w:rsid w:val="0083525D"/>
    <w:rsid w:val="00835C4B"/>
    <w:rsid w:val="0084278F"/>
    <w:rsid w:val="00853739"/>
    <w:rsid w:val="00855693"/>
    <w:rsid w:val="0085601E"/>
    <w:rsid w:val="0087738C"/>
    <w:rsid w:val="008879F3"/>
    <w:rsid w:val="00890F34"/>
    <w:rsid w:val="00891B77"/>
    <w:rsid w:val="008949F8"/>
    <w:rsid w:val="008965AD"/>
    <w:rsid w:val="008A2E1E"/>
    <w:rsid w:val="008A716D"/>
    <w:rsid w:val="008A7E6C"/>
    <w:rsid w:val="008B053A"/>
    <w:rsid w:val="008B47C5"/>
    <w:rsid w:val="008B5368"/>
    <w:rsid w:val="008C0630"/>
    <w:rsid w:val="008C60D6"/>
    <w:rsid w:val="008D4D3B"/>
    <w:rsid w:val="008D67CF"/>
    <w:rsid w:val="008E274B"/>
    <w:rsid w:val="008E4D26"/>
    <w:rsid w:val="008E6BAA"/>
    <w:rsid w:val="008E7DCB"/>
    <w:rsid w:val="00903F62"/>
    <w:rsid w:val="00904764"/>
    <w:rsid w:val="009114B8"/>
    <w:rsid w:val="009223F1"/>
    <w:rsid w:val="009264BA"/>
    <w:rsid w:val="00930522"/>
    <w:rsid w:val="009311D6"/>
    <w:rsid w:val="00934633"/>
    <w:rsid w:val="009436FE"/>
    <w:rsid w:val="00944024"/>
    <w:rsid w:val="00947AA1"/>
    <w:rsid w:val="009537B7"/>
    <w:rsid w:val="00955B4E"/>
    <w:rsid w:val="009604A2"/>
    <w:rsid w:val="00962B07"/>
    <w:rsid w:val="00963DDA"/>
    <w:rsid w:val="00964B51"/>
    <w:rsid w:val="00972613"/>
    <w:rsid w:val="00975B45"/>
    <w:rsid w:val="00977E47"/>
    <w:rsid w:val="0098070F"/>
    <w:rsid w:val="00980B1F"/>
    <w:rsid w:val="00984C55"/>
    <w:rsid w:val="00984D92"/>
    <w:rsid w:val="00985E6F"/>
    <w:rsid w:val="009938C9"/>
    <w:rsid w:val="009A7B25"/>
    <w:rsid w:val="009B1CE9"/>
    <w:rsid w:val="009B7A68"/>
    <w:rsid w:val="009C52B8"/>
    <w:rsid w:val="009D3DD4"/>
    <w:rsid w:val="009D562E"/>
    <w:rsid w:val="009D5754"/>
    <w:rsid w:val="009D6446"/>
    <w:rsid w:val="009F2326"/>
    <w:rsid w:val="009F4398"/>
    <w:rsid w:val="00A00AD5"/>
    <w:rsid w:val="00A1312D"/>
    <w:rsid w:val="00A13C1D"/>
    <w:rsid w:val="00A16351"/>
    <w:rsid w:val="00A26189"/>
    <w:rsid w:val="00A27624"/>
    <w:rsid w:val="00A34E88"/>
    <w:rsid w:val="00A3690B"/>
    <w:rsid w:val="00A41EB6"/>
    <w:rsid w:val="00A510FD"/>
    <w:rsid w:val="00A546BD"/>
    <w:rsid w:val="00A574F4"/>
    <w:rsid w:val="00A604B0"/>
    <w:rsid w:val="00A608CB"/>
    <w:rsid w:val="00A60F3F"/>
    <w:rsid w:val="00A7032A"/>
    <w:rsid w:val="00A73014"/>
    <w:rsid w:val="00A73ABF"/>
    <w:rsid w:val="00A74E9A"/>
    <w:rsid w:val="00A87E10"/>
    <w:rsid w:val="00A90E0C"/>
    <w:rsid w:val="00A9417A"/>
    <w:rsid w:val="00A96C88"/>
    <w:rsid w:val="00AA2A96"/>
    <w:rsid w:val="00AB0D4D"/>
    <w:rsid w:val="00AB3ED5"/>
    <w:rsid w:val="00AB4B6B"/>
    <w:rsid w:val="00AC251E"/>
    <w:rsid w:val="00AC40DD"/>
    <w:rsid w:val="00AC412C"/>
    <w:rsid w:val="00AC57B9"/>
    <w:rsid w:val="00AD26CC"/>
    <w:rsid w:val="00AD3184"/>
    <w:rsid w:val="00AE3FED"/>
    <w:rsid w:val="00AE49E5"/>
    <w:rsid w:val="00AF1CF8"/>
    <w:rsid w:val="00AF4BCF"/>
    <w:rsid w:val="00AF59A1"/>
    <w:rsid w:val="00AF6317"/>
    <w:rsid w:val="00B03601"/>
    <w:rsid w:val="00B036AE"/>
    <w:rsid w:val="00B06489"/>
    <w:rsid w:val="00B11E99"/>
    <w:rsid w:val="00B1556E"/>
    <w:rsid w:val="00B159FB"/>
    <w:rsid w:val="00B171AF"/>
    <w:rsid w:val="00B20A7E"/>
    <w:rsid w:val="00B236B1"/>
    <w:rsid w:val="00B249F3"/>
    <w:rsid w:val="00B24D86"/>
    <w:rsid w:val="00B24DB9"/>
    <w:rsid w:val="00B267FA"/>
    <w:rsid w:val="00B30229"/>
    <w:rsid w:val="00B31457"/>
    <w:rsid w:val="00B3184E"/>
    <w:rsid w:val="00B46130"/>
    <w:rsid w:val="00B461B7"/>
    <w:rsid w:val="00B465B0"/>
    <w:rsid w:val="00B50381"/>
    <w:rsid w:val="00B50BF6"/>
    <w:rsid w:val="00B51EE5"/>
    <w:rsid w:val="00B52CED"/>
    <w:rsid w:val="00B539AD"/>
    <w:rsid w:val="00B57235"/>
    <w:rsid w:val="00B638F7"/>
    <w:rsid w:val="00B639F5"/>
    <w:rsid w:val="00B716CA"/>
    <w:rsid w:val="00B90129"/>
    <w:rsid w:val="00B9142D"/>
    <w:rsid w:val="00B96153"/>
    <w:rsid w:val="00BA18B0"/>
    <w:rsid w:val="00BA3993"/>
    <w:rsid w:val="00BA67D0"/>
    <w:rsid w:val="00BB5D28"/>
    <w:rsid w:val="00BB7F84"/>
    <w:rsid w:val="00BC1AD7"/>
    <w:rsid w:val="00BC305D"/>
    <w:rsid w:val="00BD5386"/>
    <w:rsid w:val="00BD6416"/>
    <w:rsid w:val="00BE07C7"/>
    <w:rsid w:val="00BE4225"/>
    <w:rsid w:val="00BE71F1"/>
    <w:rsid w:val="00C0240F"/>
    <w:rsid w:val="00C07186"/>
    <w:rsid w:val="00C15B3A"/>
    <w:rsid w:val="00C15F91"/>
    <w:rsid w:val="00C16CFA"/>
    <w:rsid w:val="00C17EFB"/>
    <w:rsid w:val="00C22D03"/>
    <w:rsid w:val="00C25867"/>
    <w:rsid w:val="00C33E7E"/>
    <w:rsid w:val="00C4671B"/>
    <w:rsid w:val="00C50368"/>
    <w:rsid w:val="00C53526"/>
    <w:rsid w:val="00C6185E"/>
    <w:rsid w:val="00C631EB"/>
    <w:rsid w:val="00C7426E"/>
    <w:rsid w:val="00C803FD"/>
    <w:rsid w:val="00C809B6"/>
    <w:rsid w:val="00C859BF"/>
    <w:rsid w:val="00C85E6D"/>
    <w:rsid w:val="00C95455"/>
    <w:rsid w:val="00CA0866"/>
    <w:rsid w:val="00CA13BE"/>
    <w:rsid w:val="00CA14AE"/>
    <w:rsid w:val="00CA27F1"/>
    <w:rsid w:val="00CA311D"/>
    <w:rsid w:val="00CA528E"/>
    <w:rsid w:val="00CA6B51"/>
    <w:rsid w:val="00CB4A82"/>
    <w:rsid w:val="00CB5700"/>
    <w:rsid w:val="00CB67EA"/>
    <w:rsid w:val="00CC169A"/>
    <w:rsid w:val="00CC6951"/>
    <w:rsid w:val="00CD05DA"/>
    <w:rsid w:val="00CE0F67"/>
    <w:rsid w:val="00CE3B86"/>
    <w:rsid w:val="00CE42AF"/>
    <w:rsid w:val="00D06E46"/>
    <w:rsid w:val="00D172F4"/>
    <w:rsid w:val="00D208AF"/>
    <w:rsid w:val="00D26067"/>
    <w:rsid w:val="00D339D4"/>
    <w:rsid w:val="00D41AE4"/>
    <w:rsid w:val="00D51FB9"/>
    <w:rsid w:val="00D5328F"/>
    <w:rsid w:val="00D576C1"/>
    <w:rsid w:val="00D65F44"/>
    <w:rsid w:val="00D67091"/>
    <w:rsid w:val="00D70661"/>
    <w:rsid w:val="00D708D5"/>
    <w:rsid w:val="00D74CF3"/>
    <w:rsid w:val="00D81116"/>
    <w:rsid w:val="00D913E6"/>
    <w:rsid w:val="00D94371"/>
    <w:rsid w:val="00D95FF4"/>
    <w:rsid w:val="00DA0668"/>
    <w:rsid w:val="00DB32E2"/>
    <w:rsid w:val="00DB4890"/>
    <w:rsid w:val="00DB6BF0"/>
    <w:rsid w:val="00DB7723"/>
    <w:rsid w:val="00DB7C47"/>
    <w:rsid w:val="00DC610E"/>
    <w:rsid w:val="00DD3C14"/>
    <w:rsid w:val="00DD4D1C"/>
    <w:rsid w:val="00DD6D07"/>
    <w:rsid w:val="00DD7A40"/>
    <w:rsid w:val="00DE663C"/>
    <w:rsid w:val="00DF5B47"/>
    <w:rsid w:val="00E14D22"/>
    <w:rsid w:val="00E20CAF"/>
    <w:rsid w:val="00E248C7"/>
    <w:rsid w:val="00E27D95"/>
    <w:rsid w:val="00E306A7"/>
    <w:rsid w:val="00E31C3F"/>
    <w:rsid w:val="00E33E0B"/>
    <w:rsid w:val="00E34414"/>
    <w:rsid w:val="00E5165C"/>
    <w:rsid w:val="00E532E8"/>
    <w:rsid w:val="00E53D08"/>
    <w:rsid w:val="00E5597F"/>
    <w:rsid w:val="00E577FD"/>
    <w:rsid w:val="00E60318"/>
    <w:rsid w:val="00E633F0"/>
    <w:rsid w:val="00E6446A"/>
    <w:rsid w:val="00E74CCA"/>
    <w:rsid w:val="00E76044"/>
    <w:rsid w:val="00E7635A"/>
    <w:rsid w:val="00E81021"/>
    <w:rsid w:val="00E85164"/>
    <w:rsid w:val="00E8557D"/>
    <w:rsid w:val="00E85FF3"/>
    <w:rsid w:val="00E861B5"/>
    <w:rsid w:val="00E86591"/>
    <w:rsid w:val="00EA38C6"/>
    <w:rsid w:val="00EA7773"/>
    <w:rsid w:val="00EB00A2"/>
    <w:rsid w:val="00EB74EB"/>
    <w:rsid w:val="00EC3510"/>
    <w:rsid w:val="00EC3730"/>
    <w:rsid w:val="00EC448A"/>
    <w:rsid w:val="00ED3C85"/>
    <w:rsid w:val="00ED6B7F"/>
    <w:rsid w:val="00ED7C14"/>
    <w:rsid w:val="00EE322A"/>
    <w:rsid w:val="00EE333F"/>
    <w:rsid w:val="00EE5229"/>
    <w:rsid w:val="00EE6422"/>
    <w:rsid w:val="00EE6D14"/>
    <w:rsid w:val="00EE7117"/>
    <w:rsid w:val="00F03211"/>
    <w:rsid w:val="00F049B1"/>
    <w:rsid w:val="00F05C8F"/>
    <w:rsid w:val="00F073A9"/>
    <w:rsid w:val="00F07F04"/>
    <w:rsid w:val="00F10F37"/>
    <w:rsid w:val="00F20198"/>
    <w:rsid w:val="00F20749"/>
    <w:rsid w:val="00F32B10"/>
    <w:rsid w:val="00F34EEF"/>
    <w:rsid w:val="00F364E0"/>
    <w:rsid w:val="00F3688C"/>
    <w:rsid w:val="00F37AB6"/>
    <w:rsid w:val="00F43EEA"/>
    <w:rsid w:val="00F4450C"/>
    <w:rsid w:val="00F529BF"/>
    <w:rsid w:val="00F52D85"/>
    <w:rsid w:val="00F75E53"/>
    <w:rsid w:val="00F7634E"/>
    <w:rsid w:val="00F80A78"/>
    <w:rsid w:val="00F857EF"/>
    <w:rsid w:val="00F85F01"/>
    <w:rsid w:val="00F868B4"/>
    <w:rsid w:val="00F90C71"/>
    <w:rsid w:val="00F95B37"/>
    <w:rsid w:val="00F97EF0"/>
    <w:rsid w:val="00FA1EA5"/>
    <w:rsid w:val="00FA1EB3"/>
    <w:rsid w:val="00FC24C7"/>
    <w:rsid w:val="00FC6BFE"/>
    <w:rsid w:val="00FD2898"/>
    <w:rsid w:val="00FE03ED"/>
    <w:rsid w:val="00FE046F"/>
    <w:rsid w:val="00FE0D3C"/>
    <w:rsid w:val="00FE344D"/>
    <w:rsid w:val="00FE3D07"/>
    <w:rsid w:val="00FE6DB7"/>
    <w:rsid w:val="00FF118F"/>
    <w:rsid w:val="00FF4C8B"/>
    <w:rsid w:val="00FF5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48151"/>
  <w15:chartTrackingRefBased/>
  <w15:docId w15:val="{A6AD7496-733A-410F-A114-EB3026CD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5D"/>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lang w:val="x-none"/>
    </w:rPr>
  </w:style>
  <w:style w:type="paragraph" w:styleId="Ttulo2">
    <w:name w:val="heading 2"/>
    <w:basedOn w:val="Normal"/>
    <w:next w:val="Normal"/>
    <w:link w:val="Ttulo2Char"/>
    <w:qFormat/>
    <w:pPr>
      <w:keepNext/>
      <w:numPr>
        <w:ilvl w:val="1"/>
        <w:numId w:val="1"/>
      </w:numPr>
      <w:jc w:val="both"/>
      <w:outlineLvl w:val="1"/>
    </w:pPr>
    <w:rPr>
      <w:rFonts w:ascii="Arial" w:hAnsi="Arial"/>
      <w:b/>
      <w:lang w:val="x-none"/>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hAnsi="Times New Roman"/>
      <w:b/>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8Num1z0">
    <w:name w:val="WW8Num1z0"/>
    <w:rPr>
      <w:rFonts w:ascii="Times New Roman" w:hAnsi="Times New Roman"/>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Fontepargpadro1">
    <w:name w:val="Fonte parág. padrão1"/>
  </w:style>
  <w:style w:type="paragraph" w:customStyle="1" w:styleId="Captulo">
    <w:name w:val="Capítulo"/>
    <w:basedOn w:val="Normal"/>
    <w:next w:val="Corpodetexto"/>
    <w:pPr>
      <w:keepNext/>
      <w:spacing w:before="240" w:after="120"/>
    </w:pPr>
    <w:rPr>
      <w:rFonts w:ascii="Helvetica" w:eastAsia="DejaVu Sans" w:hAnsi="Helvetica"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customStyle="1" w:styleId="Legenda1">
    <w:name w:val="Legenda1"/>
    <w:basedOn w:val="Normal"/>
    <w:pPr>
      <w:suppressLineNumbers/>
      <w:spacing w:before="120" w:after="120"/>
    </w:pPr>
    <w:rPr>
      <w:rFonts w:ascii="Times" w:hAnsi="Times"/>
      <w:i/>
      <w:iCs/>
      <w:sz w:val="24"/>
      <w:szCs w:val="24"/>
    </w:rPr>
  </w:style>
  <w:style w:type="paragraph" w:customStyle="1" w:styleId="ndice">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customStyle="1" w:styleId="Corpodetexto2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rPr>
      <w:lang w:val="x-none"/>
    </w:rPr>
  </w:style>
  <w:style w:type="paragraph" w:styleId="Rodap">
    <w:name w:val="footer"/>
    <w:basedOn w:val="Normal"/>
    <w:link w:val="RodapChar"/>
    <w:uiPriority w:val="99"/>
    <w:pPr>
      <w:tabs>
        <w:tab w:val="center" w:pos="4419"/>
        <w:tab w:val="right" w:pos="8838"/>
      </w:tabs>
    </w:pPr>
    <w:rPr>
      <w:lang w:val="x-none"/>
    </w:rPr>
  </w:style>
  <w:style w:type="paragraph" w:customStyle="1" w:styleId="WW-Legenda1111111111111">
    <w:name w:val="WW-Legenda1111111111111"/>
    <w:basedOn w:val="Normal"/>
    <w:next w:val="Normal"/>
    <w:pPr>
      <w:widowControl w:val="0"/>
      <w:jc w:val="center"/>
    </w:pPr>
    <w:rPr>
      <w:rFonts w:ascii="Century Gothic" w:eastAsia="DejaVu Sans" w:hAnsi="Century Gothic"/>
      <w:b/>
      <w:kern w:val="1"/>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Textosimples">
    <w:name w:val="Texto simples"/>
    <w:basedOn w:val="Normal"/>
    <w:rsid w:val="00D708D5"/>
    <w:rPr>
      <w:rFonts w:ascii="Courier New" w:hAnsi="Courier New"/>
      <w:lang w:eastAsia="ar-SA"/>
    </w:rPr>
  </w:style>
  <w:style w:type="character" w:customStyle="1" w:styleId="RodapChar">
    <w:name w:val="Rodapé Char"/>
    <w:link w:val="Rodap"/>
    <w:uiPriority w:val="99"/>
    <w:rsid w:val="009436FE"/>
  </w:style>
  <w:style w:type="character" w:customStyle="1" w:styleId="Ttulo1Char">
    <w:name w:val="Título 1 Char"/>
    <w:link w:val="Ttulo1"/>
    <w:rsid w:val="00ED3C85"/>
    <w:rPr>
      <w:rFonts w:ascii="Arial" w:hAnsi="Arial"/>
      <w:b/>
    </w:rPr>
  </w:style>
  <w:style w:type="character" w:customStyle="1" w:styleId="Ttulo2Char">
    <w:name w:val="Título 2 Char"/>
    <w:link w:val="Ttulo2"/>
    <w:rsid w:val="00ED3C85"/>
    <w:rPr>
      <w:rFonts w:ascii="Arial" w:hAnsi="Arial"/>
      <w:b/>
    </w:rPr>
  </w:style>
  <w:style w:type="character" w:customStyle="1" w:styleId="CabealhoChar">
    <w:name w:val="Cabeçalho Char"/>
    <w:aliases w:val="Heading 1a Char,foote Char"/>
    <w:link w:val="Cabealho"/>
    <w:rsid w:val="002A186D"/>
  </w:style>
  <w:style w:type="paragraph" w:styleId="Textodebalo">
    <w:name w:val="Balloon Text"/>
    <w:basedOn w:val="Normal"/>
    <w:link w:val="TextodebaloChar"/>
    <w:rsid w:val="002066C0"/>
    <w:rPr>
      <w:rFonts w:ascii="Tahoma" w:hAnsi="Tahoma"/>
      <w:sz w:val="16"/>
      <w:szCs w:val="16"/>
      <w:lang w:val="x-none"/>
    </w:rPr>
  </w:style>
  <w:style w:type="character" w:customStyle="1" w:styleId="TextodebaloChar">
    <w:name w:val="Texto de balão Char"/>
    <w:link w:val="Textodebalo"/>
    <w:rsid w:val="002066C0"/>
    <w:rPr>
      <w:rFonts w:ascii="Tahoma" w:hAnsi="Tahoma" w:cs="Tahoma"/>
      <w:sz w:val="16"/>
      <w:szCs w:val="16"/>
    </w:rPr>
  </w:style>
  <w:style w:type="character" w:customStyle="1" w:styleId="Ttulo3Char">
    <w:name w:val="Título 3 Char"/>
    <w:link w:val="Ttulo3"/>
    <w:uiPriority w:val="9"/>
    <w:rsid w:val="00DC610E"/>
    <w:rPr>
      <w:rFonts w:ascii="Arial" w:hAnsi="Arial"/>
      <w:b/>
    </w:rPr>
  </w:style>
  <w:style w:type="paragraph" w:styleId="PargrafodaLista">
    <w:name w:val="List Paragraph"/>
    <w:basedOn w:val="Normal"/>
    <w:link w:val="PargrafodaListaChar"/>
    <w:qFormat/>
    <w:rsid w:val="00F34EEF"/>
    <w:pPr>
      <w:widowControl w:val="0"/>
      <w:ind w:left="708"/>
    </w:pPr>
    <w:rPr>
      <w:rFonts w:ascii="Courier New" w:hAnsi="Courier New"/>
      <w:sz w:val="24"/>
    </w:rPr>
  </w:style>
  <w:style w:type="character" w:customStyle="1" w:styleId="PargrafodaListaChar">
    <w:name w:val="Parágrafo da Lista Char"/>
    <w:basedOn w:val="Fontepargpadro"/>
    <w:link w:val="PargrafodaLista"/>
    <w:rsid w:val="00F34EEF"/>
    <w:rPr>
      <w:rFonts w:ascii="Courier New" w:hAnsi="Courier New"/>
      <w:sz w:val="24"/>
    </w:rPr>
  </w:style>
  <w:style w:type="paragraph" w:customStyle="1" w:styleId="Nivel3">
    <w:name w:val="Nivel 3"/>
    <w:basedOn w:val="Normal"/>
    <w:autoRedefine/>
    <w:qFormat/>
    <w:rsid w:val="00F34EEF"/>
    <w:pPr>
      <w:numPr>
        <w:ilvl w:val="2"/>
        <w:numId w:val="7"/>
      </w:numPr>
      <w:suppressAutoHyphens w:val="0"/>
      <w:spacing w:before="120" w:after="120" w:line="276" w:lineRule="auto"/>
      <w:ind w:left="1418"/>
      <w:jc w:val="both"/>
    </w:pPr>
    <w:rPr>
      <w:rFonts w:ascii="Arial" w:eastAsiaTheme="minorEastAsia" w:hAnsi="Arial" w:cs="Arial"/>
      <w:color w:val="000000"/>
    </w:rPr>
  </w:style>
  <w:style w:type="paragraph" w:customStyle="1" w:styleId="Nvel2-Red">
    <w:name w:val="Nível 2 -Red"/>
    <w:basedOn w:val="Normal"/>
    <w:link w:val="Nvel2-RedChar"/>
    <w:autoRedefine/>
    <w:qFormat/>
    <w:rsid w:val="007A0F5D"/>
    <w:pPr>
      <w:suppressAutoHyphens w:val="0"/>
      <w:spacing w:before="120" w:after="120" w:line="276" w:lineRule="auto"/>
      <w:jc w:val="both"/>
    </w:pPr>
    <w:rPr>
      <w:rFonts w:ascii="Arial" w:eastAsia="Arial" w:hAnsi="Arial" w:cs="Arial"/>
      <w:color w:val="000000" w:themeColor="text1"/>
    </w:rPr>
  </w:style>
  <w:style w:type="character" w:customStyle="1" w:styleId="Nvel2-RedChar">
    <w:name w:val="Nível 2 -Red Char"/>
    <w:basedOn w:val="Fontepargpadro"/>
    <w:link w:val="Nvel2-Red"/>
    <w:locked/>
    <w:rsid w:val="007A0F5D"/>
    <w:rPr>
      <w:rFonts w:ascii="Arial" w:eastAsia="Arial" w:hAnsi="Arial" w:cs="Arial"/>
      <w:color w:val="000000" w:themeColor="text1"/>
    </w:rPr>
  </w:style>
  <w:style w:type="table" w:styleId="Tabelacomgrade">
    <w:name w:val="Table Grid"/>
    <w:basedOn w:val="Tabelanormal"/>
    <w:rsid w:val="0047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2268">
      <w:bodyDiv w:val="1"/>
      <w:marLeft w:val="0"/>
      <w:marRight w:val="0"/>
      <w:marTop w:val="0"/>
      <w:marBottom w:val="0"/>
      <w:divBdr>
        <w:top w:val="none" w:sz="0" w:space="0" w:color="auto"/>
        <w:left w:val="none" w:sz="0" w:space="0" w:color="auto"/>
        <w:bottom w:val="none" w:sz="0" w:space="0" w:color="auto"/>
        <w:right w:val="none" w:sz="0" w:space="0" w:color="auto"/>
      </w:divBdr>
    </w:div>
    <w:div w:id="486823975">
      <w:bodyDiv w:val="1"/>
      <w:marLeft w:val="0"/>
      <w:marRight w:val="0"/>
      <w:marTop w:val="0"/>
      <w:marBottom w:val="0"/>
      <w:divBdr>
        <w:top w:val="none" w:sz="0" w:space="0" w:color="auto"/>
        <w:left w:val="none" w:sz="0" w:space="0" w:color="auto"/>
        <w:bottom w:val="none" w:sz="0" w:space="0" w:color="auto"/>
        <w:right w:val="none" w:sz="0" w:space="0" w:color="auto"/>
      </w:divBdr>
    </w:div>
    <w:div w:id="580019608">
      <w:bodyDiv w:val="1"/>
      <w:marLeft w:val="0"/>
      <w:marRight w:val="0"/>
      <w:marTop w:val="0"/>
      <w:marBottom w:val="0"/>
      <w:divBdr>
        <w:top w:val="none" w:sz="0" w:space="0" w:color="auto"/>
        <w:left w:val="none" w:sz="0" w:space="0" w:color="auto"/>
        <w:bottom w:val="none" w:sz="0" w:space="0" w:color="auto"/>
        <w:right w:val="none" w:sz="0" w:space="0" w:color="auto"/>
      </w:divBdr>
    </w:div>
    <w:div w:id="800457373">
      <w:bodyDiv w:val="1"/>
      <w:marLeft w:val="0"/>
      <w:marRight w:val="0"/>
      <w:marTop w:val="0"/>
      <w:marBottom w:val="0"/>
      <w:divBdr>
        <w:top w:val="none" w:sz="0" w:space="0" w:color="auto"/>
        <w:left w:val="none" w:sz="0" w:space="0" w:color="auto"/>
        <w:bottom w:val="none" w:sz="0" w:space="0" w:color="auto"/>
        <w:right w:val="none" w:sz="0" w:space="0" w:color="auto"/>
      </w:divBdr>
    </w:div>
    <w:div w:id="1001541225">
      <w:bodyDiv w:val="1"/>
      <w:marLeft w:val="0"/>
      <w:marRight w:val="0"/>
      <w:marTop w:val="0"/>
      <w:marBottom w:val="0"/>
      <w:divBdr>
        <w:top w:val="none" w:sz="0" w:space="0" w:color="auto"/>
        <w:left w:val="none" w:sz="0" w:space="0" w:color="auto"/>
        <w:bottom w:val="none" w:sz="0" w:space="0" w:color="auto"/>
        <w:right w:val="none" w:sz="0" w:space="0" w:color="auto"/>
      </w:divBdr>
    </w:div>
    <w:div w:id="1140346368">
      <w:bodyDiv w:val="1"/>
      <w:marLeft w:val="0"/>
      <w:marRight w:val="0"/>
      <w:marTop w:val="0"/>
      <w:marBottom w:val="0"/>
      <w:divBdr>
        <w:top w:val="none" w:sz="0" w:space="0" w:color="auto"/>
        <w:left w:val="none" w:sz="0" w:space="0" w:color="auto"/>
        <w:bottom w:val="none" w:sz="0" w:space="0" w:color="auto"/>
        <w:right w:val="none" w:sz="0" w:space="0" w:color="auto"/>
      </w:divBdr>
    </w:div>
    <w:div w:id="1312295548">
      <w:bodyDiv w:val="1"/>
      <w:marLeft w:val="0"/>
      <w:marRight w:val="0"/>
      <w:marTop w:val="0"/>
      <w:marBottom w:val="0"/>
      <w:divBdr>
        <w:top w:val="none" w:sz="0" w:space="0" w:color="auto"/>
        <w:left w:val="none" w:sz="0" w:space="0" w:color="auto"/>
        <w:bottom w:val="none" w:sz="0" w:space="0" w:color="auto"/>
        <w:right w:val="none" w:sz="0" w:space="0" w:color="auto"/>
      </w:divBdr>
    </w:div>
    <w:div w:id="173650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3" ma:contentTypeDescription="Crie um novo documento." ma:contentTypeScope="" ma:versionID="452760dca29c84cd640f8ab4d9a727e8">
  <xsd:schema xmlns:xsd="http://www.w3.org/2001/XMLSchema" xmlns:xs="http://www.w3.org/2001/XMLSchema" xmlns:p="http://schemas.microsoft.com/office/2006/metadata/properties" xmlns:ns2="78801999-ee39-40fc-ac0a-53cae1e2a1ae" targetNamespace="http://schemas.microsoft.com/office/2006/metadata/properties" ma:root="true" ma:fieldsID="76858815ae585234b46c90a0c2a76af0" ns2:_="">
    <xsd:import namespace="78801999-ee39-40fc-ac0a-53cae1e2a1a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EF6BB9-1730-4CE4-A2DF-A966075C85BC}">
  <ds:schemaRefs>
    <ds:schemaRef ds:uri="http://schemas.openxmlformats.org/officeDocument/2006/bibliography"/>
  </ds:schemaRefs>
</ds:datastoreItem>
</file>

<file path=customXml/itemProps2.xml><?xml version="1.0" encoding="utf-8"?>
<ds:datastoreItem xmlns:ds="http://schemas.openxmlformats.org/officeDocument/2006/customXml" ds:itemID="{8A2D7ABD-8E78-4907-87FF-F97E9DC05BAC}"/>
</file>

<file path=customXml/itemProps3.xml><?xml version="1.0" encoding="utf-8"?>
<ds:datastoreItem xmlns:ds="http://schemas.openxmlformats.org/officeDocument/2006/customXml" ds:itemID="{F1E0DE0E-7258-4CEC-87D0-3FB4028F6D62}"/>
</file>

<file path=customXml/itemProps4.xml><?xml version="1.0" encoding="utf-8"?>
<ds:datastoreItem xmlns:ds="http://schemas.openxmlformats.org/officeDocument/2006/customXml" ds:itemID="{2F7AF06C-7320-46A8-B4D1-285F3FF9924B}"/>
</file>

<file path=docProps/app.xml><?xml version="1.0" encoding="utf-8"?>
<Properties xmlns="http://schemas.openxmlformats.org/officeDocument/2006/extended-properties" xmlns:vt="http://schemas.openxmlformats.org/officeDocument/2006/docPropsVTypes">
  <Template>Normal</Template>
  <TotalTime>56</TotalTime>
  <Pages>3</Pages>
  <Words>683</Words>
  <Characters>3691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MPT</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subject/>
  <dc:creator>PRT15</dc:creator>
  <cp:keywords/>
  <cp:lastModifiedBy>Edson Joao Delazeri Costantin</cp:lastModifiedBy>
  <cp:revision>36</cp:revision>
  <cp:lastPrinted>2026-02-24T13:33:00Z</cp:lastPrinted>
  <dcterms:created xsi:type="dcterms:W3CDTF">2026-01-15T14:25:00Z</dcterms:created>
  <dcterms:modified xsi:type="dcterms:W3CDTF">2026-04-06T14:19:00Z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838800</vt:r8>
  </property>
</Properties>
</file>